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2823845</wp:posOffset>
            </wp:positionH>
            <wp:positionV relativeFrom="page">
              <wp:posOffset>240642</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0F0F40">
            <w:r w:rsidRPr="00360CF1">
              <w:t xml:space="preserve">от </w:t>
            </w:r>
            <w:r w:rsidR="00F16EC7">
              <w:t>19.09.2018</w:t>
            </w:r>
          </w:p>
          <w:p w:rsidR="000668DE" w:rsidRPr="00360CF1" w:rsidRDefault="000668DE" w:rsidP="000F0F40">
            <w:pPr>
              <w:rPr>
                <w:sz w:val="10"/>
                <w:szCs w:val="10"/>
              </w:rPr>
            </w:pPr>
          </w:p>
          <w:p w:rsidR="000668DE" w:rsidRPr="00360CF1" w:rsidRDefault="000668DE" w:rsidP="000F0F40">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F16EC7">
            <w:pPr>
              <w:tabs>
                <w:tab w:val="left" w:pos="3123"/>
                <w:tab w:val="left" w:pos="3270"/>
              </w:tabs>
              <w:jc w:val="right"/>
            </w:pPr>
            <w:r w:rsidRPr="00360CF1">
              <w:t xml:space="preserve">№ </w:t>
            </w:r>
            <w:r w:rsidR="00F16EC7">
              <w:t>2090</w:t>
            </w:r>
          </w:p>
        </w:tc>
      </w:tr>
    </w:tbl>
    <w:p w:rsidR="005A3C0D" w:rsidRDefault="005A3C0D" w:rsidP="005A3C0D">
      <w:pPr>
        <w:jc w:val="both"/>
        <w:rPr>
          <w:bCs/>
        </w:rPr>
      </w:pPr>
    </w:p>
    <w:p w:rsidR="007D313B" w:rsidRDefault="007D313B" w:rsidP="005A3C0D">
      <w:pPr>
        <w:jc w:val="both"/>
        <w:rPr>
          <w:bCs/>
        </w:rPr>
      </w:pPr>
    </w:p>
    <w:p w:rsidR="00363D4B" w:rsidRPr="00363D4B" w:rsidRDefault="00363D4B" w:rsidP="00363D4B">
      <w:pPr>
        <w:ind w:right="5102"/>
        <w:jc w:val="both"/>
      </w:pPr>
      <w:r w:rsidRPr="00363D4B">
        <w:t>О внесении изменений в постановление администрации района от 02.12.2013 № 2553 «Об утверждении муниципальной программы «Развитие жилищно-коммунального комплекса и повышение энергетической эффективности в Нижневартовском районе на 2018–2025 годы и на период до 2030 года»</w:t>
      </w:r>
    </w:p>
    <w:p w:rsidR="00363D4B" w:rsidRPr="00363D4B" w:rsidRDefault="00363D4B" w:rsidP="00363D4B">
      <w:pPr>
        <w:ind w:right="5102"/>
      </w:pPr>
    </w:p>
    <w:p w:rsidR="00363D4B" w:rsidRPr="00363D4B" w:rsidRDefault="00363D4B" w:rsidP="00363D4B">
      <w:pPr>
        <w:ind w:right="5102"/>
      </w:pPr>
    </w:p>
    <w:p w:rsidR="00363D4B" w:rsidRPr="00363D4B" w:rsidRDefault="00363D4B" w:rsidP="00363D4B">
      <w:pPr>
        <w:autoSpaceDE w:val="0"/>
        <w:autoSpaceDN w:val="0"/>
        <w:adjustRightInd w:val="0"/>
        <w:ind w:firstLine="709"/>
        <w:jc w:val="both"/>
      </w:pPr>
      <w:r w:rsidRPr="00363D4B">
        <w:t xml:space="preserve">В соответствии со статьей 179 Бюджетного кодекса Российской Федерации,руководствуясь постановлением администрации района от 05.08.2013 № 1663 «О муниципальных программах Нижневартовского района», с целью уточнения объемов финансирования мероприятий муниципальной программы: </w:t>
      </w:r>
    </w:p>
    <w:p w:rsidR="00363D4B" w:rsidRPr="00363D4B" w:rsidRDefault="00363D4B" w:rsidP="00363D4B">
      <w:pPr>
        <w:autoSpaceDE w:val="0"/>
        <w:autoSpaceDN w:val="0"/>
        <w:adjustRightInd w:val="0"/>
        <w:ind w:firstLine="709"/>
        <w:jc w:val="both"/>
      </w:pPr>
    </w:p>
    <w:p w:rsidR="00363D4B" w:rsidRPr="00363D4B" w:rsidRDefault="00363D4B" w:rsidP="00363D4B">
      <w:pPr>
        <w:ind w:firstLine="709"/>
        <w:jc w:val="both"/>
      </w:pPr>
      <w:r w:rsidRPr="00363D4B">
        <w:t>1. Внести в постановление администрации района от 02.12.2013 № 2553  «Об утверждении муниципальной программы «Развитие жилищно-коммунального комплекса и повышение энергетической эффективности                       в Нижневартовском районе на 2018–2025 годы и на период до 2030 года» следующие изменения:</w:t>
      </w:r>
    </w:p>
    <w:p w:rsidR="00363D4B" w:rsidRPr="00363D4B" w:rsidRDefault="00363D4B" w:rsidP="00363D4B">
      <w:pPr>
        <w:autoSpaceDE w:val="0"/>
        <w:autoSpaceDN w:val="0"/>
        <w:adjustRightInd w:val="0"/>
        <w:ind w:firstLine="709"/>
        <w:jc w:val="both"/>
      </w:pPr>
      <w:r w:rsidRPr="00363D4B">
        <w:t>1.1. Пункт 3 изложить в следующей редакции:</w:t>
      </w:r>
    </w:p>
    <w:p w:rsidR="00363D4B" w:rsidRPr="00363D4B" w:rsidRDefault="00363D4B" w:rsidP="00363D4B">
      <w:pPr>
        <w:ind w:firstLine="709"/>
        <w:jc w:val="both"/>
        <w:rPr>
          <w:lang w:eastAsia="ar-SA"/>
        </w:rPr>
      </w:pPr>
      <w:r w:rsidRPr="00363D4B">
        <w:rPr>
          <w:lang w:eastAsia="ar-SA"/>
        </w:rPr>
        <w:t xml:space="preserve">«3. Определить общий объем финансирования муниципальной                        программы за счет всех источников финансирования в сумме </w:t>
      </w:r>
      <w:r>
        <w:rPr>
          <w:lang w:eastAsia="ar-SA"/>
        </w:rPr>
        <w:t xml:space="preserve">1 465 </w:t>
      </w:r>
      <w:r w:rsidRPr="00363D4B">
        <w:rPr>
          <w:lang w:eastAsia="ar-SA"/>
        </w:rPr>
        <w:t>280,57 тыс. рублей, в том числе:</w:t>
      </w:r>
    </w:p>
    <w:p w:rsidR="00363D4B" w:rsidRPr="00363D4B" w:rsidRDefault="00363D4B" w:rsidP="00363D4B">
      <w:pPr>
        <w:ind w:firstLine="709"/>
        <w:jc w:val="both"/>
        <w:rPr>
          <w:lang w:eastAsia="ar-SA"/>
        </w:rPr>
      </w:pPr>
      <w:r w:rsidRPr="00363D4B">
        <w:rPr>
          <w:lang w:eastAsia="ar-SA"/>
        </w:rPr>
        <w:t xml:space="preserve">за счет средств федерального бюджета – </w:t>
      </w:r>
      <w:r>
        <w:rPr>
          <w:lang w:eastAsia="ar-SA"/>
        </w:rPr>
        <w:t xml:space="preserve">3 </w:t>
      </w:r>
      <w:r w:rsidRPr="00363D4B">
        <w:rPr>
          <w:lang w:eastAsia="ar-SA"/>
        </w:rPr>
        <w:t>020,90 тыс. руб.;</w:t>
      </w:r>
    </w:p>
    <w:p w:rsidR="00363D4B" w:rsidRPr="00363D4B" w:rsidRDefault="00363D4B" w:rsidP="00363D4B">
      <w:pPr>
        <w:ind w:firstLine="709"/>
        <w:jc w:val="both"/>
      </w:pPr>
      <w:r w:rsidRPr="00363D4B">
        <w:t>за счет средств бюджета района – 1251965,23 тыс. руб.;</w:t>
      </w:r>
    </w:p>
    <w:p w:rsidR="00363D4B" w:rsidRPr="00363D4B" w:rsidRDefault="00363D4B" w:rsidP="00363D4B">
      <w:pPr>
        <w:ind w:firstLine="709"/>
        <w:jc w:val="both"/>
        <w:rPr>
          <w:lang w:eastAsia="ar-SA"/>
        </w:rPr>
      </w:pPr>
      <w:r w:rsidRPr="00363D4B">
        <w:rPr>
          <w:lang w:eastAsia="ar-SA"/>
        </w:rPr>
        <w:t xml:space="preserve">за счет средств бюджета округа – </w:t>
      </w:r>
      <w:r>
        <w:t xml:space="preserve">203 </w:t>
      </w:r>
      <w:r w:rsidRPr="00363D4B">
        <w:t xml:space="preserve">370,30 </w:t>
      </w:r>
      <w:r w:rsidRPr="00363D4B">
        <w:rPr>
          <w:lang w:eastAsia="ar-SA"/>
        </w:rPr>
        <w:t>тыс. руб.;</w:t>
      </w:r>
    </w:p>
    <w:p w:rsidR="00363D4B" w:rsidRPr="00363D4B" w:rsidRDefault="00363D4B" w:rsidP="00363D4B">
      <w:pPr>
        <w:ind w:firstLine="709"/>
        <w:jc w:val="both"/>
        <w:rPr>
          <w:lang w:eastAsia="ar-SA"/>
        </w:rPr>
      </w:pPr>
      <w:r w:rsidRPr="00363D4B">
        <w:rPr>
          <w:lang w:eastAsia="ar-SA"/>
        </w:rPr>
        <w:t>за счет средств бюджета поселений – 6924,14 тыс. руб.</w:t>
      </w:r>
    </w:p>
    <w:p w:rsidR="00363D4B" w:rsidRPr="00363D4B" w:rsidRDefault="00363D4B" w:rsidP="00363D4B">
      <w:pPr>
        <w:ind w:firstLine="709"/>
        <w:jc w:val="both"/>
        <w:rPr>
          <w:lang w:eastAsia="ar-SA"/>
        </w:rPr>
      </w:pPr>
      <w:r w:rsidRPr="00363D4B">
        <w:rPr>
          <w:lang w:eastAsia="ar-SA"/>
        </w:rPr>
        <w:lastRenderedPageBreak/>
        <w:t xml:space="preserve">Объемы финансирования муниципальной программы </w:t>
      </w:r>
      <w:r w:rsidRPr="00363D4B">
        <w:t>на 2018–2025 годы и на период до 2030 года</w:t>
      </w:r>
      <w:r w:rsidRPr="00363D4B">
        <w:rPr>
          <w:lang w:eastAsia="ar-SA"/>
        </w:rPr>
        <w:t xml:space="preserve"> могут подлежать корректировке в течение финансового года, исходя из возможностей бюджета района, бюджета Ханты-Мансийского автономного округа − Югры, путем уточнения по сумме источников финансирования и мероприятиям.</w:t>
      </w:r>
    </w:p>
    <w:p w:rsidR="00363D4B" w:rsidRPr="00363D4B" w:rsidRDefault="00363D4B" w:rsidP="00363D4B">
      <w:pPr>
        <w:ind w:firstLine="709"/>
        <w:jc w:val="both"/>
        <w:rPr>
          <w:lang w:eastAsia="ar-SA"/>
        </w:rPr>
      </w:pPr>
      <w:r w:rsidRPr="00363D4B">
        <w:rPr>
          <w:lang w:eastAsia="ar-SA"/>
        </w:rPr>
        <w:t xml:space="preserve">Ежегодно объемы финансирования муниципальной программы                определяются в соответствии с утвержденным бюджетом на соответствующий финансовый год. </w:t>
      </w:r>
    </w:p>
    <w:p w:rsidR="00363D4B" w:rsidRPr="00363D4B" w:rsidRDefault="00363D4B" w:rsidP="00363D4B">
      <w:pPr>
        <w:ind w:firstLine="709"/>
        <w:jc w:val="both"/>
        <w:rPr>
          <w:lang w:eastAsia="ar-SA"/>
        </w:rPr>
      </w:pPr>
      <w:r w:rsidRPr="00363D4B">
        <w:rPr>
          <w:lang w:eastAsia="ar-SA"/>
        </w:rPr>
        <w:t xml:space="preserve">Финансирование муниципальной программы за счет средств бюджета Ханты-Мансийского автономного округа − Югры осуществляется в рамках              реализации государственной программы Ханты-Мансийского автономного округа – Югры«Развитие жилищно-коммунального комплекса и повышение энергетической эффективности в Ханты-Мансийском автономном округе – Югре на </w:t>
      </w:r>
      <w:r w:rsidRPr="00363D4B">
        <w:t>2018–2025 годы и на период до 2030 года</w:t>
      </w:r>
      <w:r w:rsidRPr="00363D4B">
        <w:rPr>
          <w:lang w:eastAsia="ar-SA"/>
        </w:rPr>
        <w:t>», утвержденной постановлением Правительства Ханты-Мансийского автономного округа − Югры от 09.10.2013 № 423-п, путем заключения соглашений о реализации муниципальной программы.».</w:t>
      </w:r>
    </w:p>
    <w:p w:rsidR="00363D4B" w:rsidRPr="00363D4B" w:rsidRDefault="00363D4B" w:rsidP="00363D4B">
      <w:pPr>
        <w:ind w:firstLine="709"/>
        <w:jc w:val="both"/>
      </w:pPr>
      <w:r>
        <w:t>1.2. В приложении:</w:t>
      </w:r>
    </w:p>
    <w:p w:rsidR="00363D4B" w:rsidRPr="00363D4B" w:rsidRDefault="00363D4B" w:rsidP="00363D4B">
      <w:pPr>
        <w:ind w:firstLine="709"/>
        <w:jc w:val="both"/>
        <w:rPr>
          <w:bCs/>
        </w:rPr>
      </w:pPr>
      <w:r w:rsidRPr="00363D4B">
        <w:t>1.2.</w:t>
      </w:r>
      <w:r>
        <w:t>1.</w:t>
      </w:r>
      <w:r w:rsidRPr="00363D4B">
        <w:t xml:space="preserve"> Р</w:t>
      </w:r>
      <w:r w:rsidRPr="00363D4B">
        <w:rPr>
          <w:bCs/>
        </w:rPr>
        <w:t>аздел «</w:t>
      </w:r>
      <w:r w:rsidRPr="00363D4B">
        <w:t>Финансовое обеспечение муниципальной программы</w:t>
      </w:r>
      <w:r w:rsidRPr="00363D4B">
        <w:rPr>
          <w:bCs/>
        </w:rPr>
        <w:t>» Паспорта муниципальной программы изложить в следующей редакции:</w:t>
      </w:r>
    </w:p>
    <w:p w:rsidR="00363D4B" w:rsidRPr="00363D4B" w:rsidRDefault="00363D4B" w:rsidP="00363D4B">
      <w:pPr>
        <w:widowControl w:val="0"/>
        <w:jc w:val="both"/>
        <w:rPr>
          <w:lang w:eastAsia="ar-SA"/>
        </w:rPr>
      </w:pPr>
    </w:p>
    <w:tbl>
      <w:tblPr>
        <w:tblW w:w="0" w:type="auto"/>
        <w:jc w:val="center"/>
        <w:tblLook w:val="04A0"/>
      </w:tblPr>
      <w:tblGrid>
        <w:gridCol w:w="4520"/>
        <w:gridCol w:w="5086"/>
      </w:tblGrid>
      <w:tr w:rsidR="00363D4B" w:rsidRPr="00363D4B" w:rsidTr="00363D4B">
        <w:trPr>
          <w:trHeight w:val="4173"/>
          <w:jc w:val="center"/>
        </w:trPr>
        <w:tc>
          <w:tcPr>
            <w:tcW w:w="4520" w:type="dxa"/>
            <w:shd w:val="clear" w:color="auto" w:fill="auto"/>
          </w:tcPr>
          <w:p w:rsidR="00363D4B" w:rsidRPr="00363D4B" w:rsidRDefault="00363D4B" w:rsidP="00363D4B">
            <w:pPr>
              <w:jc w:val="both"/>
              <w:rPr>
                <w:lang w:eastAsia="ar-SA"/>
              </w:rPr>
            </w:pPr>
            <w:r w:rsidRPr="00363D4B">
              <w:t>«Финансовое обеспечение муниципальной программы</w:t>
            </w:r>
          </w:p>
        </w:tc>
        <w:tc>
          <w:tcPr>
            <w:tcW w:w="5086" w:type="dxa"/>
            <w:shd w:val="clear" w:color="auto" w:fill="auto"/>
          </w:tcPr>
          <w:p w:rsidR="00363D4B" w:rsidRPr="00363D4B" w:rsidRDefault="00363D4B" w:rsidP="00363D4B">
            <w:pPr>
              <w:widowControl w:val="0"/>
              <w:jc w:val="both"/>
            </w:pPr>
            <w:r w:rsidRPr="00363D4B">
              <w:rPr>
                <w:lang w:eastAsia="ar-SA"/>
              </w:rPr>
              <w:t xml:space="preserve">общий объем финансирования                      муниципальной программы </w:t>
            </w:r>
            <w:r w:rsidRPr="00363D4B">
              <w:t>на 2018–2025 годы и на период до 2030 года</w:t>
            </w:r>
            <w:r w:rsidRPr="00363D4B">
              <w:rPr>
                <w:lang w:eastAsia="ar-SA"/>
              </w:rPr>
              <w:t xml:space="preserve"> годах составит 146</w:t>
            </w:r>
            <w:r>
              <w:rPr>
                <w:lang w:eastAsia="ar-SA"/>
              </w:rPr>
              <w:t xml:space="preserve">5 </w:t>
            </w:r>
            <w:r w:rsidRPr="00363D4B">
              <w:rPr>
                <w:lang w:eastAsia="ar-SA"/>
              </w:rPr>
              <w:t>280,57 тыс. рублей,                 в том числе:</w:t>
            </w:r>
          </w:p>
          <w:p w:rsidR="00363D4B" w:rsidRPr="00363D4B" w:rsidRDefault="00363D4B" w:rsidP="00363D4B">
            <w:pPr>
              <w:widowControl w:val="0"/>
              <w:jc w:val="both"/>
              <w:rPr>
                <w:lang w:eastAsia="ar-SA"/>
              </w:rPr>
            </w:pPr>
            <w:r w:rsidRPr="00363D4B">
              <w:rPr>
                <w:lang w:eastAsia="ar-SA"/>
              </w:rPr>
              <w:t xml:space="preserve">в 2018 году – </w:t>
            </w:r>
            <w:r>
              <w:rPr>
                <w:lang w:eastAsia="ar-SA"/>
              </w:rPr>
              <w:t xml:space="preserve">476 </w:t>
            </w:r>
            <w:r w:rsidRPr="00363D4B">
              <w:rPr>
                <w:lang w:eastAsia="ar-SA"/>
              </w:rPr>
              <w:t>270,67 тыс. руб.;</w:t>
            </w:r>
          </w:p>
          <w:p w:rsidR="00363D4B" w:rsidRPr="00363D4B" w:rsidRDefault="00363D4B" w:rsidP="00363D4B">
            <w:pPr>
              <w:widowControl w:val="0"/>
              <w:jc w:val="both"/>
              <w:rPr>
                <w:lang w:eastAsia="ar-SA"/>
              </w:rPr>
            </w:pPr>
            <w:r w:rsidRPr="00363D4B">
              <w:rPr>
                <w:lang w:eastAsia="ar-SA"/>
              </w:rPr>
              <w:t xml:space="preserve">в 2019 году – </w:t>
            </w:r>
            <w:r>
              <w:rPr>
                <w:lang w:eastAsia="ar-SA"/>
              </w:rPr>
              <w:t xml:space="preserve">129 </w:t>
            </w:r>
            <w:r w:rsidRPr="00363D4B">
              <w:rPr>
                <w:lang w:eastAsia="ar-SA"/>
              </w:rPr>
              <w:t>326,60 тыс. руб.;</w:t>
            </w:r>
          </w:p>
          <w:p w:rsidR="00363D4B" w:rsidRPr="00363D4B" w:rsidRDefault="00363D4B" w:rsidP="00363D4B">
            <w:pPr>
              <w:widowControl w:val="0"/>
              <w:jc w:val="both"/>
              <w:rPr>
                <w:lang w:eastAsia="ar-SA"/>
              </w:rPr>
            </w:pPr>
            <w:r w:rsidRPr="00363D4B">
              <w:rPr>
                <w:lang w:eastAsia="ar-SA"/>
              </w:rPr>
              <w:t xml:space="preserve">в 2020 году – </w:t>
            </w:r>
            <w:r>
              <w:rPr>
                <w:lang w:eastAsia="ar-SA"/>
              </w:rPr>
              <w:t xml:space="preserve">139 </w:t>
            </w:r>
            <w:r w:rsidRPr="00363D4B">
              <w:rPr>
                <w:lang w:eastAsia="ar-SA"/>
              </w:rPr>
              <w:t>387,30 тыс. руб.;</w:t>
            </w:r>
          </w:p>
          <w:p w:rsidR="00363D4B" w:rsidRPr="00363D4B" w:rsidRDefault="00363D4B" w:rsidP="00363D4B">
            <w:pPr>
              <w:widowControl w:val="0"/>
              <w:jc w:val="both"/>
              <w:rPr>
                <w:lang w:eastAsia="ar-SA"/>
              </w:rPr>
            </w:pPr>
            <w:r w:rsidRPr="00363D4B">
              <w:rPr>
                <w:lang w:eastAsia="ar-SA"/>
              </w:rPr>
              <w:t>в 2021 году – 72029,60 тыс. руб.;</w:t>
            </w:r>
          </w:p>
          <w:p w:rsidR="00363D4B" w:rsidRPr="00363D4B" w:rsidRDefault="00363D4B" w:rsidP="00363D4B">
            <w:pPr>
              <w:widowControl w:val="0"/>
              <w:jc w:val="both"/>
              <w:rPr>
                <w:lang w:eastAsia="ar-SA"/>
              </w:rPr>
            </w:pPr>
            <w:r w:rsidRPr="00363D4B">
              <w:rPr>
                <w:lang w:eastAsia="ar-SA"/>
              </w:rPr>
              <w:t xml:space="preserve">в 2022 году – </w:t>
            </w:r>
            <w:r>
              <w:rPr>
                <w:lang w:eastAsia="ar-SA"/>
              </w:rPr>
              <w:t xml:space="preserve">72 </w:t>
            </w:r>
            <w:r w:rsidRPr="00363D4B">
              <w:rPr>
                <w:lang w:eastAsia="ar-SA"/>
              </w:rPr>
              <w:t>029,60 тыс. руб.;</w:t>
            </w:r>
          </w:p>
          <w:p w:rsidR="00363D4B" w:rsidRPr="00363D4B" w:rsidRDefault="00363D4B" w:rsidP="00363D4B">
            <w:pPr>
              <w:widowControl w:val="0"/>
              <w:jc w:val="both"/>
              <w:rPr>
                <w:lang w:eastAsia="ar-SA"/>
              </w:rPr>
            </w:pPr>
            <w:r w:rsidRPr="00363D4B">
              <w:rPr>
                <w:lang w:eastAsia="ar-SA"/>
              </w:rPr>
              <w:t xml:space="preserve">в 2023 году – </w:t>
            </w:r>
            <w:r>
              <w:rPr>
                <w:lang w:eastAsia="ar-SA"/>
              </w:rPr>
              <w:t xml:space="preserve">72 </w:t>
            </w:r>
            <w:r w:rsidRPr="00363D4B">
              <w:rPr>
                <w:lang w:eastAsia="ar-SA"/>
              </w:rPr>
              <w:t>029,60 тыс. руб.;</w:t>
            </w:r>
          </w:p>
          <w:p w:rsidR="00363D4B" w:rsidRPr="00363D4B" w:rsidRDefault="00363D4B" w:rsidP="00363D4B">
            <w:pPr>
              <w:widowControl w:val="0"/>
              <w:jc w:val="both"/>
              <w:rPr>
                <w:lang w:eastAsia="ar-SA"/>
              </w:rPr>
            </w:pPr>
            <w:r w:rsidRPr="00363D4B">
              <w:rPr>
                <w:lang w:eastAsia="ar-SA"/>
              </w:rPr>
              <w:t xml:space="preserve">в 2024 году – </w:t>
            </w:r>
            <w:r>
              <w:rPr>
                <w:lang w:eastAsia="ar-SA"/>
              </w:rPr>
              <w:t xml:space="preserve">72 </w:t>
            </w:r>
            <w:r w:rsidRPr="00363D4B">
              <w:rPr>
                <w:lang w:eastAsia="ar-SA"/>
              </w:rPr>
              <w:t>029,60 тыс. руб.;</w:t>
            </w:r>
          </w:p>
          <w:p w:rsidR="00363D4B" w:rsidRPr="00363D4B" w:rsidRDefault="00363D4B" w:rsidP="00363D4B">
            <w:pPr>
              <w:widowControl w:val="0"/>
              <w:jc w:val="both"/>
              <w:rPr>
                <w:lang w:eastAsia="ar-SA"/>
              </w:rPr>
            </w:pPr>
            <w:r w:rsidRPr="00363D4B">
              <w:rPr>
                <w:lang w:eastAsia="ar-SA"/>
              </w:rPr>
              <w:t xml:space="preserve">в 2025 году – </w:t>
            </w:r>
            <w:r>
              <w:rPr>
                <w:lang w:eastAsia="ar-SA"/>
              </w:rPr>
              <w:t xml:space="preserve">72 </w:t>
            </w:r>
            <w:r w:rsidRPr="00363D4B">
              <w:rPr>
                <w:lang w:eastAsia="ar-SA"/>
              </w:rPr>
              <w:t>029,60 тыс. руб.;</w:t>
            </w:r>
          </w:p>
          <w:p w:rsidR="00363D4B" w:rsidRPr="00363D4B" w:rsidRDefault="00363D4B" w:rsidP="00363D4B">
            <w:pPr>
              <w:widowControl w:val="0"/>
              <w:jc w:val="both"/>
              <w:rPr>
                <w:lang w:eastAsia="ar-SA"/>
              </w:rPr>
            </w:pPr>
            <w:r>
              <w:rPr>
                <w:lang w:eastAsia="ar-SA"/>
              </w:rPr>
              <w:t>в 2026–2030 годах</w:t>
            </w:r>
            <w:r w:rsidRPr="00363D4B">
              <w:rPr>
                <w:lang w:eastAsia="ar-SA"/>
              </w:rPr>
              <w:t xml:space="preserve"> – </w:t>
            </w:r>
            <w:r>
              <w:rPr>
                <w:lang w:eastAsia="ar-SA"/>
              </w:rPr>
              <w:t xml:space="preserve">360 </w:t>
            </w:r>
            <w:r w:rsidRPr="00363D4B">
              <w:rPr>
                <w:lang w:eastAsia="ar-SA"/>
              </w:rPr>
              <w:t>148,00 тыс. руб.</w:t>
            </w:r>
            <w:r>
              <w:rPr>
                <w:lang w:eastAsia="ar-SA"/>
              </w:rPr>
              <w:t>,</w:t>
            </w:r>
          </w:p>
          <w:p w:rsidR="00363D4B" w:rsidRPr="00363D4B" w:rsidRDefault="00363D4B" w:rsidP="00363D4B">
            <w:pPr>
              <w:widowControl w:val="0"/>
              <w:jc w:val="both"/>
              <w:rPr>
                <w:spacing w:val="-5"/>
                <w:lang w:eastAsia="ar-SA"/>
              </w:rPr>
            </w:pPr>
            <w:r w:rsidRPr="00363D4B">
              <w:rPr>
                <w:spacing w:val="-5"/>
                <w:lang w:eastAsia="ar-SA"/>
              </w:rPr>
              <w:t>из них:</w:t>
            </w:r>
          </w:p>
          <w:p w:rsidR="00363D4B" w:rsidRPr="00363D4B" w:rsidRDefault="00363D4B" w:rsidP="00363D4B">
            <w:pPr>
              <w:widowControl w:val="0"/>
              <w:jc w:val="both"/>
              <w:rPr>
                <w:spacing w:val="-5"/>
                <w:lang w:eastAsia="ar-SA"/>
              </w:rPr>
            </w:pPr>
            <w:r w:rsidRPr="00363D4B">
              <w:rPr>
                <w:spacing w:val="-5"/>
                <w:lang w:eastAsia="ar-SA"/>
              </w:rPr>
              <w:t>за счет средств федерального бюджета:</w:t>
            </w:r>
          </w:p>
          <w:p w:rsidR="00363D4B" w:rsidRPr="00363D4B" w:rsidRDefault="00363D4B" w:rsidP="00363D4B">
            <w:pPr>
              <w:widowControl w:val="0"/>
              <w:jc w:val="both"/>
              <w:rPr>
                <w:lang w:eastAsia="ar-SA"/>
              </w:rPr>
            </w:pPr>
            <w:r>
              <w:rPr>
                <w:lang w:eastAsia="ar-SA"/>
              </w:rPr>
              <w:t xml:space="preserve">в 2018 году – 1 </w:t>
            </w:r>
            <w:r w:rsidRPr="00363D4B">
              <w:rPr>
                <w:lang w:eastAsia="ar-SA"/>
              </w:rPr>
              <w:t>009,70 тыс. руб.;</w:t>
            </w:r>
          </w:p>
          <w:p w:rsidR="00363D4B" w:rsidRPr="00363D4B" w:rsidRDefault="00363D4B" w:rsidP="00363D4B">
            <w:pPr>
              <w:widowControl w:val="0"/>
              <w:jc w:val="both"/>
              <w:rPr>
                <w:lang w:eastAsia="ar-SA"/>
              </w:rPr>
            </w:pPr>
            <w:r w:rsidRPr="00363D4B">
              <w:rPr>
                <w:lang w:eastAsia="ar-SA"/>
              </w:rPr>
              <w:t xml:space="preserve">в 2019 году – </w:t>
            </w:r>
            <w:r>
              <w:rPr>
                <w:lang w:eastAsia="ar-SA"/>
              </w:rPr>
              <w:t xml:space="preserve">1 </w:t>
            </w:r>
            <w:r w:rsidRPr="00363D4B">
              <w:rPr>
                <w:lang w:eastAsia="ar-SA"/>
              </w:rPr>
              <w:t>005,60 тыс. руб.;</w:t>
            </w:r>
          </w:p>
          <w:p w:rsidR="00363D4B" w:rsidRPr="00363D4B" w:rsidRDefault="00363D4B" w:rsidP="00363D4B">
            <w:pPr>
              <w:widowControl w:val="0"/>
              <w:jc w:val="both"/>
              <w:rPr>
                <w:lang w:eastAsia="ar-SA"/>
              </w:rPr>
            </w:pPr>
            <w:r w:rsidRPr="00363D4B">
              <w:rPr>
                <w:lang w:eastAsia="ar-SA"/>
              </w:rPr>
              <w:t>в 2020 году – 1005,60 тыс. руб.</w:t>
            </w:r>
            <w:r>
              <w:rPr>
                <w:lang w:eastAsia="ar-SA"/>
              </w:rPr>
              <w:t>;</w:t>
            </w:r>
          </w:p>
          <w:p w:rsidR="00363D4B" w:rsidRPr="00363D4B" w:rsidRDefault="00363D4B" w:rsidP="00363D4B">
            <w:pPr>
              <w:widowControl w:val="0"/>
              <w:jc w:val="both"/>
              <w:rPr>
                <w:spacing w:val="-5"/>
                <w:lang w:eastAsia="ar-SA"/>
              </w:rPr>
            </w:pPr>
            <w:r w:rsidRPr="00363D4B">
              <w:rPr>
                <w:spacing w:val="-5"/>
                <w:lang w:eastAsia="ar-SA"/>
              </w:rPr>
              <w:t>за счет средств бюджета округа:</w:t>
            </w:r>
          </w:p>
          <w:p w:rsidR="00363D4B" w:rsidRPr="00363D4B" w:rsidRDefault="00363D4B" w:rsidP="00363D4B">
            <w:pPr>
              <w:widowControl w:val="0"/>
              <w:jc w:val="both"/>
              <w:rPr>
                <w:lang w:eastAsia="ar-SA"/>
              </w:rPr>
            </w:pPr>
            <w:r w:rsidRPr="00363D4B">
              <w:rPr>
                <w:lang w:eastAsia="ar-SA"/>
              </w:rPr>
              <w:t xml:space="preserve">в 2018 году – </w:t>
            </w:r>
            <w:r>
              <w:rPr>
                <w:lang w:eastAsia="ar-SA"/>
              </w:rPr>
              <w:t xml:space="preserve">80 </w:t>
            </w:r>
            <w:r w:rsidRPr="00363D4B">
              <w:rPr>
                <w:lang w:eastAsia="ar-SA"/>
              </w:rPr>
              <w:t>782,4 тыс. руб.;</w:t>
            </w:r>
          </w:p>
          <w:p w:rsidR="00363D4B" w:rsidRPr="00363D4B" w:rsidRDefault="00363D4B" w:rsidP="00363D4B">
            <w:pPr>
              <w:widowControl w:val="0"/>
              <w:jc w:val="both"/>
              <w:rPr>
                <w:lang w:eastAsia="ar-SA"/>
              </w:rPr>
            </w:pPr>
            <w:r>
              <w:rPr>
                <w:lang w:eastAsia="ar-SA"/>
              </w:rPr>
              <w:t xml:space="preserve">в 2019 году – 56 </w:t>
            </w:r>
            <w:r w:rsidRPr="00363D4B">
              <w:rPr>
                <w:lang w:eastAsia="ar-SA"/>
              </w:rPr>
              <w:t>235,80 тыс. руб.;</w:t>
            </w:r>
          </w:p>
          <w:p w:rsidR="00363D4B" w:rsidRPr="00363D4B" w:rsidRDefault="00363D4B" w:rsidP="00363D4B">
            <w:pPr>
              <w:widowControl w:val="0"/>
              <w:jc w:val="both"/>
              <w:rPr>
                <w:lang w:eastAsia="ar-SA"/>
              </w:rPr>
            </w:pPr>
            <w:r>
              <w:rPr>
                <w:lang w:eastAsia="ar-SA"/>
              </w:rPr>
              <w:lastRenderedPageBreak/>
              <w:t xml:space="preserve">в 2020 году – 66 </w:t>
            </w:r>
            <w:r w:rsidRPr="00363D4B">
              <w:rPr>
                <w:lang w:eastAsia="ar-SA"/>
              </w:rPr>
              <w:t>352,10 тыс. руб.;</w:t>
            </w:r>
          </w:p>
          <w:p w:rsidR="00363D4B" w:rsidRPr="00363D4B" w:rsidRDefault="00363D4B" w:rsidP="00363D4B">
            <w:pPr>
              <w:widowControl w:val="0"/>
              <w:jc w:val="both"/>
            </w:pPr>
            <w:r w:rsidRPr="00363D4B">
              <w:t>за счет средств бюджета района:</w:t>
            </w:r>
          </w:p>
          <w:p w:rsidR="00363D4B" w:rsidRPr="00363D4B" w:rsidRDefault="00363D4B" w:rsidP="00363D4B">
            <w:pPr>
              <w:widowControl w:val="0"/>
              <w:jc w:val="both"/>
              <w:rPr>
                <w:lang w:eastAsia="ar-SA"/>
              </w:rPr>
            </w:pPr>
            <w:r w:rsidRPr="00363D4B">
              <w:rPr>
                <w:lang w:eastAsia="ar-SA"/>
              </w:rPr>
              <w:t>в 2018 году – 387554,43 тыс. руб.;</w:t>
            </w:r>
          </w:p>
          <w:p w:rsidR="00363D4B" w:rsidRPr="00363D4B" w:rsidRDefault="00363D4B" w:rsidP="00363D4B">
            <w:pPr>
              <w:widowControl w:val="0"/>
              <w:jc w:val="both"/>
              <w:rPr>
                <w:lang w:eastAsia="ar-SA"/>
              </w:rPr>
            </w:pPr>
            <w:r w:rsidRPr="00363D4B">
              <w:rPr>
                <w:lang w:eastAsia="ar-SA"/>
              </w:rPr>
              <w:t xml:space="preserve">в 2019 году – </w:t>
            </w:r>
            <w:r>
              <w:rPr>
                <w:lang w:eastAsia="ar-SA"/>
              </w:rPr>
              <w:t xml:space="preserve">72 </w:t>
            </w:r>
            <w:r w:rsidRPr="00363D4B">
              <w:rPr>
                <w:lang w:eastAsia="ar-SA"/>
              </w:rPr>
              <w:t>085,20 тыс. руб.;</w:t>
            </w:r>
          </w:p>
          <w:p w:rsidR="00363D4B" w:rsidRPr="00363D4B" w:rsidRDefault="00363D4B" w:rsidP="00363D4B">
            <w:pPr>
              <w:widowControl w:val="0"/>
              <w:jc w:val="both"/>
              <w:rPr>
                <w:lang w:eastAsia="ar-SA"/>
              </w:rPr>
            </w:pPr>
            <w:r w:rsidRPr="00363D4B">
              <w:rPr>
                <w:lang w:eastAsia="ar-SA"/>
              </w:rPr>
              <w:t>в 2020 году – 72029,60 тыс. руб.;</w:t>
            </w:r>
          </w:p>
          <w:p w:rsidR="00363D4B" w:rsidRPr="00363D4B" w:rsidRDefault="00363D4B" w:rsidP="00363D4B">
            <w:pPr>
              <w:widowControl w:val="0"/>
              <w:jc w:val="both"/>
              <w:rPr>
                <w:lang w:eastAsia="ar-SA"/>
              </w:rPr>
            </w:pPr>
            <w:r w:rsidRPr="00363D4B">
              <w:rPr>
                <w:lang w:eastAsia="ar-SA"/>
              </w:rPr>
              <w:t xml:space="preserve">в 2021 году – </w:t>
            </w:r>
            <w:r>
              <w:rPr>
                <w:lang w:eastAsia="ar-SA"/>
              </w:rPr>
              <w:t xml:space="preserve">72 </w:t>
            </w:r>
            <w:r w:rsidRPr="00363D4B">
              <w:rPr>
                <w:lang w:eastAsia="ar-SA"/>
              </w:rPr>
              <w:t>029,60 тыс. руб.;</w:t>
            </w:r>
          </w:p>
          <w:p w:rsidR="00363D4B" w:rsidRPr="00363D4B" w:rsidRDefault="00363D4B" w:rsidP="00363D4B">
            <w:pPr>
              <w:widowControl w:val="0"/>
              <w:jc w:val="both"/>
              <w:rPr>
                <w:lang w:eastAsia="ar-SA"/>
              </w:rPr>
            </w:pPr>
            <w:r w:rsidRPr="00363D4B">
              <w:rPr>
                <w:lang w:eastAsia="ar-SA"/>
              </w:rPr>
              <w:t xml:space="preserve">в 2022 году – </w:t>
            </w:r>
            <w:r>
              <w:rPr>
                <w:lang w:eastAsia="ar-SA"/>
              </w:rPr>
              <w:t xml:space="preserve">72 </w:t>
            </w:r>
            <w:r w:rsidRPr="00363D4B">
              <w:rPr>
                <w:lang w:eastAsia="ar-SA"/>
              </w:rPr>
              <w:t>029,60 тыс. руб.;</w:t>
            </w:r>
          </w:p>
          <w:p w:rsidR="00363D4B" w:rsidRPr="00363D4B" w:rsidRDefault="00363D4B" w:rsidP="00363D4B">
            <w:pPr>
              <w:widowControl w:val="0"/>
              <w:jc w:val="both"/>
              <w:rPr>
                <w:lang w:eastAsia="ar-SA"/>
              </w:rPr>
            </w:pPr>
            <w:r w:rsidRPr="00363D4B">
              <w:rPr>
                <w:lang w:eastAsia="ar-SA"/>
              </w:rPr>
              <w:t xml:space="preserve">в 2023 году – </w:t>
            </w:r>
            <w:r>
              <w:rPr>
                <w:lang w:eastAsia="ar-SA"/>
              </w:rPr>
              <w:t xml:space="preserve">72 </w:t>
            </w:r>
            <w:r w:rsidRPr="00363D4B">
              <w:rPr>
                <w:lang w:eastAsia="ar-SA"/>
              </w:rPr>
              <w:t>029,60 тыс. руб.;</w:t>
            </w:r>
          </w:p>
          <w:p w:rsidR="00363D4B" w:rsidRPr="00363D4B" w:rsidRDefault="00363D4B" w:rsidP="00363D4B">
            <w:pPr>
              <w:widowControl w:val="0"/>
              <w:jc w:val="both"/>
              <w:rPr>
                <w:lang w:eastAsia="ar-SA"/>
              </w:rPr>
            </w:pPr>
            <w:r w:rsidRPr="00363D4B">
              <w:rPr>
                <w:lang w:eastAsia="ar-SA"/>
              </w:rPr>
              <w:t xml:space="preserve">в 2024 году – </w:t>
            </w:r>
            <w:r>
              <w:rPr>
                <w:lang w:eastAsia="ar-SA"/>
              </w:rPr>
              <w:t xml:space="preserve">72 </w:t>
            </w:r>
            <w:r w:rsidRPr="00363D4B">
              <w:rPr>
                <w:lang w:eastAsia="ar-SA"/>
              </w:rPr>
              <w:t>029,60 тыс. руб.;</w:t>
            </w:r>
          </w:p>
          <w:p w:rsidR="00363D4B" w:rsidRPr="00363D4B" w:rsidRDefault="00363D4B" w:rsidP="00363D4B">
            <w:pPr>
              <w:widowControl w:val="0"/>
              <w:jc w:val="both"/>
              <w:rPr>
                <w:lang w:eastAsia="ar-SA"/>
              </w:rPr>
            </w:pPr>
            <w:r w:rsidRPr="00363D4B">
              <w:rPr>
                <w:lang w:eastAsia="ar-SA"/>
              </w:rPr>
              <w:t xml:space="preserve">в 2025 году – </w:t>
            </w:r>
            <w:r>
              <w:rPr>
                <w:lang w:eastAsia="ar-SA"/>
              </w:rPr>
              <w:t xml:space="preserve">72 </w:t>
            </w:r>
            <w:r w:rsidRPr="00363D4B">
              <w:rPr>
                <w:lang w:eastAsia="ar-SA"/>
              </w:rPr>
              <w:t>029,60 тыс. руб.;</w:t>
            </w:r>
          </w:p>
          <w:p w:rsidR="00363D4B" w:rsidRPr="00363D4B" w:rsidRDefault="00363D4B" w:rsidP="00363D4B">
            <w:pPr>
              <w:widowControl w:val="0"/>
              <w:jc w:val="both"/>
              <w:rPr>
                <w:lang w:eastAsia="ar-SA"/>
              </w:rPr>
            </w:pPr>
            <w:r>
              <w:rPr>
                <w:lang w:eastAsia="ar-SA"/>
              </w:rPr>
              <w:t>в 2026</w:t>
            </w:r>
            <w:r w:rsidRPr="00363D4B">
              <w:rPr>
                <w:lang w:eastAsia="ar-SA"/>
              </w:rPr>
              <w:t>–</w:t>
            </w:r>
            <w:r>
              <w:rPr>
                <w:lang w:eastAsia="ar-SA"/>
              </w:rPr>
              <w:t>2030 годах</w:t>
            </w:r>
            <w:r w:rsidRPr="00363D4B">
              <w:rPr>
                <w:lang w:eastAsia="ar-SA"/>
              </w:rPr>
              <w:t xml:space="preserve"> – </w:t>
            </w:r>
            <w:r>
              <w:rPr>
                <w:lang w:eastAsia="ar-SA"/>
              </w:rPr>
              <w:t xml:space="preserve">360 </w:t>
            </w:r>
            <w:r w:rsidRPr="00363D4B">
              <w:rPr>
                <w:lang w:eastAsia="ar-SA"/>
              </w:rPr>
              <w:t>148,00 тыс. руб.</w:t>
            </w:r>
            <w:r>
              <w:rPr>
                <w:lang w:eastAsia="ar-SA"/>
              </w:rPr>
              <w:t>;</w:t>
            </w:r>
          </w:p>
          <w:p w:rsidR="00363D4B" w:rsidRPr="00363D4B" w:rsidRDefault="00363D4B" w:rsidP="00363D4B">
            <w:pPr>
              <w:widowControl w:val="0"/>
              <w:jc w:val="both"/>
            </w:pPr>
            <w:r w:rsidRPr="00363D4B">
              <w:t>за счет средств бюджета поселений:</w:t>
            </w:r>
          </w:p>
          <w:p w:rsidR="00363D4B" w:rsidRPr="00363D4B" w:rsidRDefault="00363D4B" w:rsidP="00363D4B">
            <w:pPr>
              <w:widowControl w:val="0"/>
              <w:jc w:val="both"/>
              <w:rPr>
                <w:lang w:eastAsia="ar-SA"/>
              </w:rPr>
            </w:pPr>
            <w:r w:rsidRPr="00363D4B">
              <w:rPr>
                <w:lang w:eastAsia="ar-SA"/>
              </w:rPr>
              <w:t>в 2018 году – 6 924,14 тыс. руб.».</w:t>
            </w:r>
          </w:p>
          <w:p w:rsidR="00363D4B" w:rsidRPr="00363D4B" w:rsidRDefault="00363D4B" w:rsidP="00363D4B">
            <w:pPr>
              <w:widowControl w:val="0"/>
              <w:jc w:val="both"/>
              <w:rPr>
                <w:lang w:eastAsia="ar-SA"/>
              </w:rPr>
            </w:pPr>
          </w:p>
        </w:tc>
      </w:tr>
    </w:tbl>
    <w:p w:rsidR="00363D4B" w:rsidRPr="00363D4B" w:rsidRDefault="00363D4B" w:rsidP="00363D4B">
      <w:pPr>
        <w:ind w:firstLine="708"/>
        <w:jc w:val="both"/>
      </w:pPr>
      <w:r w:rsidRPr="00363D4B">
        <w:lastRenderedPageBreak/>
        <w:t>1.</w:t>
      </w:r>
      <w:r>
        <w:t>2</w:t>
      </w:r>
      <w:r w:rsidRPr="00363D4B">
        <w:t>.</w:t>
      </w:r>
      <w:r>
        <w:t>2.</w:t>
      </w:r>
      <w:r w:rsidRPr="00363D4B">
        <w:t xml:space="preserve"> В приложении 2 к</w:t>
      </w:r>
      <w:r>
        <w:t xml:space="preserve"> муниципальной программе строки 1.1,1.1.21–1.1.23,«</w:t>
      </w:r>
      <w:r w:rsidRPr="00363D4B">
        <w:t>Итого по мероприятию 1.1</w:t>
      </w:r>
      <w:r>
        <w:t>»; 1.2,1.2.19,</w:t>
      </w:r>
      <w:r w:rsidRPr="00363D4B">
        <w:t xml:space="preserve"> 1.2.22</w:t>
      </w:r>
      <w:r>
        <w:t>,</w:t>
      </w:r>
      <w:r w:rsidRPr="00363D4B">
        <w:t xml:space="preserve"> 1.2.33</w:t>
      </w:r>
      <w:r>
        <w:t>–1.2.35, 1.2.37–1.2.42,«Итого по мероприятию 1.2»,</w:t>
      </w:r>
      <w:r w:rsidRPr="00363D4B">
        <w:t xml:space="preserve"> «Итого по подпрограмме 1»; 5.1</w:t>
      </w:r>
      <w:r>
        <w:t>,5.1.3,</w:t>
      </w:r>
      <w:r w:rsidRPr="00363D4B">
        <w:t xml:space="preserve"> 5.1.1</w:t>
      </w:r>
      <w:r>
        <w:t>6,«</w:t>
      </w:r>
      <w:r w:rsidRPr="00363D4B">
        <w:t>Итого по мероприятию 5.1</w:t>
      </w:r>
      <w:r>
        <w:t>»,«И</w:t>
      </w:r>
      <w:r w:rsidRPr="00363D4B">
        <w:t>того по Подпрограмме 5</w:t>
      </w:r>
      <w:r>
        <w:t>»; «всего                 по муниципальной п</w:t>
      </w:r>
      <w:r w:rsidRPr="00363D4B">
        <w:t xml:space="preserve">рограмме»; «инвестиции в объекты государственной и муниципальной собственности», </w:t>
      </w:r>
      <w:r>
        <w:t>«прочие расходы»,</w:t>
      </w:r>
      <w:r w:rsidRPr="00363D4B">
        <w:t xml:space="preserve"> «муниципальное казенное учреждение «Управление капитального строительства по застройке Нижневартовского района</w:t>
      </w:r>
      <w:r>
        <w:t>»</w:t>
      </w:r>
      <w:r w:rsidRPr="00363D4B">
        <w:t>, «отдел жилищно-коммунального хозяйства, энергетики и строительства администрации района</w:t>
      </w:r>
      <w:r>
        <w:t>»,</w:t>
      </w:r>
      <w:r w:rsidRPr="00363D4B">
        <w:t xml:space="preserve"> «администрация городского (сельского) поселения»; дополнить </w:t>
      </w:r>
      <w:r w:rsidR="00F1066E">
        <w:t>строками</w:t>
      </w:r>
      <w:r w:rsidRPr="00363D4B">
        <w:t xml:space="preserve"> 1.2.51</w:t>
      </w:r>
      <w:r>
        <w:t>–1.2.54;</w:t>
      </w:r>
      <w:r w:rsidRPr="00363D4B">
        <w:t xml:space="preserve"> 5.1.30</w:t>
      </w:r>
      <w:r>
        <w:t>, 5.1.31</w:t>
      </w:r>
      <w:r w:rsidRPr="00363D4B">
        <w:rPr>
          <w:bCs/>
        </w:rPr>
        <w:t>согласно приложению</w:t>
      </w:r>
      <w:r>
        <w:rPr>
          <w:bCs/>
        </w:rPr>
        <w:t>.</w:t>
      </w:r>
    </w:p>
    <w:p w:rsidR="00363D4B" w:rsidRPr="00363D4B" w:rsidRDefault="00363D4B" w:rsidP="00363D4B">
      <w:pPr>
        <w:jc w:val="both"/>
        <w:rPr>
          <w:color w:val="2E74B5"/>
        </w:rPr>
      </w:pPr>
    </w:p>
    <w:p w:rsidR="00363D4B" w:rsidRPr="00363D4B" w:rsidRDefault="00363D4B" w:rsidP="00363D4B">
      <w:pPr>
        <w:ind w:firstLine="709"/>
        <w:jc w:val="both"/>
      </w:pPr>
      <w:r w:rsidRPr="00363D4B">
        <w:t>2.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www.nvraion.ru.</w:t>
      </w:r>
    </w:p>
    <w:p w:rsidR="00363D4B" w:rsidRPr="00363D4B" w:rsidRDefault="00363D4B" w:rsidP="00363D4B">
      <w:pPr>
        <w:ind w:firstLine="709"/>
        <w:jc w:val="both"/>
      </w:pPr>
    </w:p>
    <w:p w:rsidR="00363D4B" w:rsidRPr="00363D4B" w:rsidRDefault="00363D4B" w:rsidP="00363D4B">
      <w:pPr>
        <w:ind w:firstLine="709"/>
        <w:jc w:val="both"/>
      </w:pPr>
      <w:r w:rsidRPr="00363D4B">
        <w:t>3. Пресс-службе администрации района опубликовать постановление в приложении «Официальный бюллетень» к районной газете «Новости Приобья».</w:t>
      </w:r>
    </w:p>
    <w:p w:rsidR="00363D4B" w:rsidRPr="00363D4B" w:rsidRDefault="00363D4B" w:rsidP="00363D4B">
      <w:pPr>
        <w:ind w:firstLine="709"/>
        <w:jc w:val="both"/>
      </w:pPr>
    </w:p>
    <w:p w:rsidR="00363D4B" w:rsidRPr="00363D4B" w:rsidRDefault="00363D4B" w:rsidP="00363D4B">
      <w:pPr>
        <w:ind w:firstLine="709"/>
        <w:jc w:val="both"/>
      </w:pPr>
      <w:r w:rsidRPr="00363D4B">
        <w:t>4. Постановление вступает в силу после его официального опубликования (обнародования).</w:t>
      </w:r>
    </w:p>
    <w:p w:rsidR="00363D4B" w:rsidRPr="00363D4B" w:rsidRDefault="00363D4B" w:rsidP="00363D4B">
      <w:pPr>
        <w:ind w:firstLine="709"/>
        <w:jc w:val="both"/>
      </w:pPr>
    </w:p>
    <w:p w:rsidR="00363D4B" w:rsidRPr="00363D4B" w:rsidRDefault="00363D4B" w:rsidP="00363D4B">
      <w:pPr>
        <w:ind w:firstLine="709"/>
        <w:jc w:val="both"/>
      </w:pPr>
      <w:r w:rsidRPr="00363D4B">
        <w:t>5. Контроль за выполнением постановления возложить на исполняющего обязанности заместителя главы района по жилищно-коммунальному хозяйству и строительству М.Ю. Канышеву.</w:t>
      </w:r>
    </w:p>
    <w:p w:rsidR="00363D4B" w:rsidRDefault="00363D4B" w:rsidP="00363D4B">
      <w:pPr>
        <w:jc w:val="both"/>
      </w:pPr>
    </w:p>
    <w:p w:rsidR="00363D4B" w:rsidRPr="00363D4B" w:rsidRDefault="00363D4B" w:rsidP="00363D4B">
      <w:pPr>
        <w:jc w:val="both"/>
      </w:pPr>
    </w:p>
    <w:p w:rsidR="00363D4B" w:rsidRPr="00363D4B" w:rsidRDefault="00363D4B" w:rsidP="00363D4B">
      <w:pPr>
        <w:jc w:val="both"/>
      </w:pPr>
      <w:r w:rsidRPr="00363D4B">
        <w:t>Глава района                                                                                     Б.А. Саломатин</w:t>
      </w:r>
    </w:p>
    <w:p w:rsidR="00363D4B" w:rsidRPr="00363D4B" w:rsidRDefault="00363D4B" w:rsidP="00363D4B">
      <w:pPr>
        <w:autoSpaceDE w:val="0"/>
        <w:autoSpaceDN w:val="0"/>
        <w:adjustRightInd w:val="0"/>
        <w:jc w:val="right"/>
        <w:sectPr w:rsidR="00363D4B" w:rsidRPr="00363D4B" w:rsidSect="00363D4B">
          <w:headerReference w:type="default" r:id="rId9"/>
          <w:pgSz w:w="11906" w:h="16838"/>
          <w:pgMar w:top="0" w:right="567" w:bottom="1418" w:left="1701" w:header="720" w:footer="720" w:gutter="0"/>
          <w:cols w:space="720"/>
          <w:docGrid w:linePitch="381"/>
        </w:sectPr>
      </w:pPr>
    </w:p>
    <w:p w:rsidR="00363D4B" w:rsidRPr="00363D4B" w:rsidRDefault="00363D4B" w:rsidP="00363D4B">
      <w:pPr>
        <w:ind w:firstLine="10490"/>
        <w:jc w:val="both"/>
      </w:pPr>
      <w:r w:rsidRPr="00363D4B">
        <w:lastRenderedPageBreak/>
        <w:t xml:space="preserve">Приложение к постановлению </w:t>
      </w:r>
    </w:p>
    <w:p w:rsidR="00363D4B" w:rsidRPr="00363D4B" w:rsidRDefault="00363D4B" w:rsidP="00363D4B">
      <w:pPr>
        <w:ind w:firstLine="10490"/>
        <w:jc w:val="both"/>
      </w:pPr>
      <w:r w:rsidRPr="00363D4B">
        <w:t>администрации района</w:t>
      </w:r>
    </w:p>
    <w:p w:rsidR="00363D4B" w:rsidRPr="00363D4B" w:rsidRDefault="00363D4B" w:rsidP="00363D4B">
      <w:pPr>
        <w:ind w:firstLine="10490"/>
        <w:jc w:val="both"/>
      </w:pPr>
      <w:r w:rsidRPr="00363D4B">
        <w:t xml:space="preserve">от </w:t>
      </w:r>
      <w:r w:rsidR="00F16EC7">
        <w:t>19.09.2018</w:t>
      </w:r>
      <w:r>
        <w:t xml:space="preserve"> № </w:t>
      </w:r>
      <w:r w:rsidR="00F16EC7">
        <w:t>2090</w:t>
      </w:r>
      <w:bookmarkStart w:id="0" w:name="_GoBack"/>
      <w:bookmarkEnd w:id="0"/>
    </w:p>
    <w:p w:rsidR="00363D4B" w:rsidRDefault="00363D4B" w:rsidP="00363D4B">
      <w:pPr>
        <w:jc w:val="center"/>
      </w:pPr>
    </w:p>
    <w:p w:rsidR="00363D4B" w:rsidRPr="00363D4B" w:rsidRDefault="00363D4B" w:rsidP="00363D4B">
      <w:pPr>
        <w:jc w:val="center"/>
      </w:pPr>
    </w:p>
    <w:p w:rsidR="00363D4B" w:rsidRPr="00363D4B" w:rsidRDefault="00363D4B" w:rsidP="00363D4B">
      <w:pPr>
        <w:jc w:val="center"/>
        <w:rPr>
          <w:b/>
        </w:rPr>
      </w:pPr>
      <w:r w:rsidRPr="00363D4B">
        <w:rPr>
          <w:b/>
        </w:rPr>
        <w:t>Изменения, которые вносятся в приложение 2 к муниципальной программе</w:t>
      </w:r>
    </w:p>
    <w:p w:rsidR="00363D4B" w:rsidRPr="00363D4B" w:rsidRDefault="00363D4B" w:rsidP="00363D4B">
      <w:pPr>
        <w:jc w:val="center"/>
        <w:rPr>
          <w:b/>
        </w:rPr>
      </w:pPr>
      <w:r w:rsidRPr="00363D4B">
        <w:rPr>
          <w:b/>
        </w:rPr>
        <w:t>«Развитие жилищно-коммунального комплекса и повышение энергетической эффективности в Нижневартовском районе на 2018–2025 годы и на период до 2030 года»</w:t>
      </w:r>
    </w:p>
    <w:p w:rsidR="00363D4B" w:rsidRPr="00363D4B" w:rsidRDefault="00363D4B" w:rsidP="00363D4B">
      <w:pPr>
        <w:jc w:val="both"/>
      </w:pPr>
      <w:r w:rsidRPr="00363D4B">
        <w:t>«</w:t>
      </w:r>
    </w:p>
    <w:tbl>
      <w:tblPr>
        <w:tblW w:w="15304" w:type="dxa"/>
        <w:tblInd w:w="113" w:type="dxa"/>
        <w:tblLayout w:type="fixed"/>
        <w:tblLook w:val="04A0"/>
      </w:tblPr>
      <w:tblGrid>
        <w:gridCol w:w="711"/>
        <w:gridCol w:w="844"/>
        <w:gridCol w:w="992"/>
        <w:gridCol w:w="709"/>
        <w:gridCol w:w="567"/>
        <w:gridCol w:w="1536"/>
        <w:gridCol w:w="1827"/>
        <w:gridCol w:w="1326"/>
        <w:gridCol w:w="1279"/>
        <w:gridCol w:w="1120"/>
        <w:gridCol w:w="850"/>
        <w:gridCol w:w="851"/>
        <w:gridCol w:w="991"/>
        <w:gridCol w:w="851"/>
        <w:gridCol w:w="850"/>
      </w:tblGrid>
      <w:tr w:rsidR="00363D4B" w:rsidRPr="00363D4B" w:rsidTr="00363D4B">
        <w:trPr>
          <w:trHeight w:val="255"/>
        </w:trPr>
        <w:tc>
          <w:tcPr>
            <w:tcW w:w="711"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363D4B" w:rsidRDefault="00363D4B" w:rsidP="00363D4B">
            <w:pPr>
              <w:jc w:val="center"/>
              <w:rPr>
                <w:b/>
                <w:sz w:val="18"/>
                <w:szCs w:val="18"/>
              </w:rPr>
            </w:pPr>
            <w:r w:rsidRPr="00363D4B">
              <w:rPr>
                <w:b/>
                <w:sz w:val="18"/>
                <w:szCs w:val="18"/>
              </w:rPr>
              <w:t xml:space="preserve">№ </w:t>
            </w:r>
          </w:p>
          <w:p w:rsidR="00363D4B" w:rsidRPr="00363D4B" w:rsidRDefault="00363D4B" w:rsidP="00363D4B">
            <w:pPr>
              <w:jc w:val="center"/>
              <w:rPr>
                <w:b/>
                <w:sz w:val="18"/>
                <w:szCs w:val="18"/>
              </w:rPr>
            </w:pPr>
            <w:r w:rsidRPr="00363D4B">
              <w:rPr>
                <w:b/>
                <w:sz w:val="18"/>
                <w:szCs w:val="18"/>
              </w:rPr>
              <w:t>п</w:t>
            </w:r>
            <w:r>
              <w:rPr>
                <w:b/>
                <w:sz w:val="18"/>
                <w:szCs w:val="18"/>
              </w:rPr>
              <w:t>/</w:t>
            </w:r>
            <w:r w:rsidRPr="00363D4B">
              <w:rPr>
                <w:b/>
                <w:sz w:val="18"/>
                <w:szCs w:val="18"/>
              </w:rPr>
              <w:t>п</w:t>
            </w:r>
          </w:p>
        </w:tc>
        <w:tc>
          <w:tcPr>
            <w:tcW w:w="84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63D4B" w:rsidRPr="00363D4B" w:rsidRDefault="00363D4B" w:rsidP="00363D4B">
            <w:pPr>
              <w:jc w:val="center"/>
              <w:rPr>
                <w:b/>
                <w:sz w:val="18"/>
                <w:szCs w:val="18"/>
              </w:rPr>
            </w:pPr>
            <w:r w:rsidRPr="00363D4B">
              <w:rPr>
                <w:b/>
                <w:sz w:val="18"/>
                <w:szCs w:val="18"/>
              </w:rPr>
              <w:t>Наименование основного ме-роприятия му-ниципальной программы (на-именование мероприятия /объекта)</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63D4B" w:rsidRPr="00363D4B" w:rsidRDefault="00363D4B" w:rsidP="00363D4B">
            <w:pPr>
              <w:jc w:val="center"/>
              <w:rPr>
                <w:b/>
                <w:sz w:val="18"/>
                <w:szCs w:val="18"/>
              </w:rPr>
            </w:pPr>
            <w:r w:rsidRPr="00363D4B">
              <w:rPr>
                <w:b/>
                <w:sz w:val="18"/>
                <w:szCs w:val="18"/>
              </w:rPr>
              <w:t>Ответственный исполнитель/ соисполнитель</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63D4B" w:rsidRPr="00363D4B" w:rsidRDefault="00363D4B" w:rsidP="00363D4B">
            <w:pPr>
              <w:jc w:val="center"/>
              <w:rPr>
                <w:b/>
                <w:sz w:val="18"/>
                <w:szCs w:val="18"/>
              </w:rPr>
            </w:pPr>
            <w:r w:rsidRPr="00363D4B">
              <w:rPr>
                <w:b/>
                <w:sz w:val="18"/>
                <w:szCs w:val="18"/>
              </w:rPr>
              <w:t>Источник финансирования</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63D4B" w:rsidRPr="00363D4B" w:rsidRDefault="00363D4B" w:rsidP="00363D4B">
            <w:pPr>
              <w:jc w:val="center"/>
              <w:rPr>
                <w:b/>
                <w:sz w:val="18"/>
                <w:szCs w:val="18"/>
              </w:rPr>
            </w:pPr>
            <w:r w:rsidRPr="00363D4B">
              <w:rPr>
                <w:b/>
                <w:sz w:val="18"/>
                <w:szCs w:val="18"/>
              </w:rPr>
              <w:t>Номер показателя из таблицы «Целевые показатели муниципальной программы»</w:t>
            </w:r>
          </w:p>
        </w:tc>
        <w:tc>
          <w:tcPr>
            <w:tcW w:w="11481" w:type="dxa"/>
            <w:gridSpan w:val="10"/>
            <w:tcBorders>
              <w:top w:val="single" w:sz="4" w:space="0" w:color="auto"/>
              <w:left w:val="nil"/>
              <w:bottom w:val="single" w:sz="4" w:space="0" w:color="auto"/>
              <w:right w:val="single" w:sz="4" w:space="0" w:color="auto"/>
            </w:tcBorders>
            <w:shd w:val="clear" w:color="auto" w:fill="auto"/>
            <w:noWrap/>
            <w:hideMark/>
          </w:tcPr>
          <w:p w:rsidR="00363D4B" w:rsidRPr="00363D4B" w:rsidRDefault="00363D4B" w:rsidP="00363D4B">
            <w:pPr>
              <w:jc w:val="center"/>
              <w:rPr>
                <w:b/>
                <w:sz w:val="18"/>
                <w:szCs w:val="18"/>
              </w:rPr>
            </w:pPr>
            <w:r w:rsidRPr="00363D4B">
              <w:rPr>
                <w:b/>
                <w:sz w:val="18"/>
                <w:szCs w:val="18"/>
              </w:rPr>
              <w:t>Финансовые затраты на реализацию (тыс.рублей)</w:t>
            </w:r>
          </w:p>
        </w:tc>
      </w:tr>
      <w:tr w:rsidR="00363D4B" w:rsidRPr="00363D4B" w:rsidTr="00363D4B">
        <w:trPr>
          <w:trHeight w:val="255"/>
        </w:trPr>
        <w:tc>
          <w:tcPr>
            <w:tcW w:w="711" w:type="dxa"/>
            <w:vMerge/>
            <w:tcBorders>
              <w:top w:val="single" w:sz="4" w:space="0" w:color="auto"/>
              <w:left w:val="single" w:sz="4" w:space="0" w:color="auto"/>
              <w:bottom w:val="single" w:sz="4" w:space="0" w:color="auto"/>
              <w:right w:val="single" w:sz="4" w:space="0" w:color="auto"/>
            </w:tcBorders>
            <w:hideMark/>
          </w:tcPr>
          <w:p w:rsidR="00363D4B" w:rsidRPr="00363D4B" w:rsidRDefault="00363D4B" w:rsidP="00363D4B">
            <w:pPr>
              <w:jc w:val="center"/>
              <w:rPr>
                <w:b/>
                <w:sz w:val="18"/>
                <w:szCs w:val="18"/>
              </w:rPr>
            </w:pPr>
          </w:p>
        </w:tc>
        <w:tc>
          <w:tcPr>
            <w:tcW w:w="844" w:type="dxa"/>
            <w:vMerge/>
            <w:tcBorders>
              <w:top w:val="single" w:sz="4" w:space="0" w:color="auto"/>
              <w:left w:val="single" w:sz="4" w:space="0" w:color="auto"/>
              <w:bottom w:val="single" w:sz="4" w:space="0" w:color="auto"/>
              <w:right w:val="single" w:sz="4" w:space="0" w:color="auto"/>
            </w:tcBorders>
            <w:hideMark/>
          </w:tcPr>
          <w:p w:rsidR="00363D4B" w:rsidRPr="00363D4B" w:rsidRDefault="00363D4B" w:rsidP="00363D4B">
            <w:pPr>
              <w:jc w:val="center"/>
              <w:rPr>
                <w:b/>
                <w:sz w:val="18"/>
                <w:szCs w:val="18"/>
              </w:rPr>
            </w:pPr>
          </w:p>
        </w:tc>
        <w:tc>
          <w:tcPr>
            <w:tcW w:w="992" w:type="dxa"/>
            <w:vMerge/>
            <w:tcBorders>
              <w:top w:val="single" w:sz="4" w:space="0" w:color="auto"/>
              <w:left w:val="single" w:sz="4" w:space="0" w:color="auto"/>
              <w:bottom w:val="single" w:sz="4" w:space="0" w:color="auto"/>
              <w:right w:val="single" w:sz="4" w:space="0" w:color="auto"/>
            </w:tcBorders>
            <w:hideMark/>
          </w:tcPr>
          <w:p w:rsidR="00363D4B" w:rsidRPr="00363D4B" w:rsidRDefault="00363D4B" w:rsidP="00363D4B">
            <w:pPr>
              <w:jc w:val="center"/>
              <w:rPr>
                <w:b/>
                <w:sz w:val="18"/>
                <w:szCs w:val="18"/>
              </w:rPr>
            </w:pPr>
          </w:p>
        </w:tc>
        <w:tc>
          <w:tcPr>
            <w:tcW w:w="709" w:type="dxa"/>
            <w:vMerge/>
            <w:tcBorders>
              <w:top w:val="single" w:sz="4" w:space="0" w:color="auto"/>
              <w:left w:val="single" w:sz="4" w:space="0" w:color="auto"/>
              <w:bottom w:val="single" w:sz="4" w:space="0" w:color="auto"/>
              <w:right w:val="single" w:sz="4" w:space="0" w:color="auto"/>
            </w:tcBorders>
            <w:hideMark/>
          </w:tcPr>
          <w:p w:rsidR="00363D4B" w:rsidRPr="00363D4B" w:rsidRDefault="00363D4B" w:rsidP="00363D4B">
            <w:pPr>
              <w:jc w:val="center"/>
              <w:rPr>
                <w:b/>
                <w:sz w:val="18"/>
                <w:szCs w:val="18"/>
              </w:rPr>
            </w:pPr>
          </w:p>
        </w:tc>
        <w:tc>
          <w:tcPr>
            <w:tcW w:w="567" w:type="dxa"/>
            <w:vMerge/>
            <w:tcBorders>
              <w:top w:val="single" w:sz="4" w:space="0" w:color="auto"/>
              <w:left w:val="single" w:sz="4" w:space="0" w:color="auto"/>
              <w:bottom w:val="single" w:sz="4" w:space="0" w:color="auto"/>
              <w:right w:val="single" w:sz="4" w:space="0" w:color="auto"/>
            </w:tcBorders>
            <w:hideMark/>
          </w:tcPr>
          <w:p w:rsidR="00363D4B" w:rsidRPr="00363D4B" w:rsidRDefault="00363D4B" w:rsidP="00363D4B">
            <w:pPr>
              <w:jc w:val="center"/>
              <w:rPr>
                <w:b/>
                <w:sz w:val="18"/>
                <w:szCs w:val="18"/>
              </w:rPr>
            </w:pPr>
          </w:p>
        </w:tc>
        <w:tc>
          <w:tcPr>
            <w:tcW w:w="1536" w:type="dxa"/>
            <w:vMerge w:val="restart"/>
            <w:tcBorders>
              <w:top w:val="nil"/>
              <w:left w:val="single" w:sz="4" w:space="0" w:color="auto"/>
              <w:bottom w:val="single" w:sz="4" w:space="0" w:color="auto"/>
              <w:right w:val="single" w:sz="4" w:space="0" w:color="auto"/>
            </w:tcBorders>
            <w:shd w:val="clear" w:color="auto" w:fill="auto"/>
            <w:hideMark/>
          </w:tcPr>
          <w:p w:rsidR="00363D4B" w:rsidRPr="00363D4B" w:rsidRDefault="00363D4B" w:rsidP="00363D4B">
            <w:pPr>
              <w:jc w:val="center"/>
              <w:rPr>
                <w:b/>
                <w:sz w:val="18"/>
                <w:szCs w:val="18"/>
              </w:rPr>
            </w:pPr>
            <w:r w:rsidRPr="00363D4B">
              <w:rPr>
                <w:b/>
                <w:sz w:val="18"/>
                <w:szCs w:val="18"/>
              </w:rPr>
              <w:t>всего</w:t>
            </w:r>
          </w:p>
        </w:tc>
        <w:tc>
          <w:tcPr>
            <w:tcW w:w="9945" w:type="dxa"/>
            <w:gridSpan w:val="9"/>
            <w:tcBorders>
              <w:top w:val="single" w:sz="4" w:space="0" w:color="auto"/>
              <w:left w:val="nil"/>
              <w:bottom w:val="single" w:sz="4" w:space="0" w:color="auto"/>
              <w:right w:val="single" w:sz="4" w:space="0" w:color="auto"/>
            </w:tcBorders>
            <w:shd w:val="clear" w:color="auto" w:fill="auto"/>
            <w:hideMark/>
          </w:tcPr>
          <w:p w:rsidR="00363D4B" w:rsidRPr="00363D4B" w:rsidRDefault="00363D4B" w:rsidP="00363D4B">
            <w:pPr>
              <w:jc w:val="center"/>
              <w:rPr>
                <w:b/>
                <w:sz w:val="18"/>
                <w:szCs w:val="18"/>
              </w:rPr>
            </w:pPr>
            <w:r w:rsidRPr="00363D4B">
              <w:rPr>
                <w:b/>
                <w:sz w:val="18"/>
                <w:szCs w:val="18"/>
              </w:rPr>
              <w:t>в том числе</w:t>
            </w:r>
            <w:r w:rsidR="005441D8">
              <w:rPr>
                <w:b/>
                <w:sz w:val="18"/>
                <w:szCs w:val="18"/>
              </w:rPr>
              <w:t>:</w:t>
            </w:r>
          </w:p>
        </w:tc>
      </w:tr>
      <w:tr w:rsidR="00363D4B" w:rsidRPr="00363D4B" w:rsidTr="00363D4B">
        <w:trPr>
          <w:trHeight w:val="255"/>
        </w:trPr>
        <w:tc>
          <w:tcPr>
            <w:tcW w:w="711" w:type="dxa"/>
            <w:vMerge/>
            <w:tcBorders>
              <w:top w:val="single" w:sz="4" w:space="0" w:color="auto"/>
              <w:left w:val="single" w:sz="4" w:space="0" w:color="auto"/>
              <w:bottom w:val="single" w:sz="4" w:space="0" w:color="auto"/>
              <w:right w:val="single" w:sz="4" w:space="0" w:color="auto"/>
            </w:tcBorders>
            <w:hideMark/>
          </w:tcPr>
          <w:p w:rsidR="00363D4B" w:rsidRPr="00363D4B" w:rsidRDefault="00363D4B" w:rsidP="00363D4B">
            <w:pPr>
              <w:jc w:val="center"/>
              <w:rPr>
                <w:b/>
                <w:sz w:val="18"/>
                <w:szCs w:val="18"/>
              </w:rPr>
            </w:pPr>
          </w:p>
        </w:tc>
        <w:tc>
          <w:tcPr>
            <w:tcW w:w="844" w:type="dxa"/>
            <w:vMerge/>
            <w:tcBorders>
              <w:top w:val="single" w:sz="4" w:space="0" w:color="auto"/>
              <w:left w:val="single" w:sz="4" w:space="0" w:color="auto"/>
              <w:bottom w:val="single" w:sz="4" w:space="0" w:color="auto"/>
              <w:right w:val="single" w:sz="4" w:space="0" w:color="auto"/>
            </w:tcBorders>
            <w:hideMark/>
          </w:tcPr>
          <w:p w:rsidR="00363D4B" w:rsidRPr="00363D4B" w:rsidRDefault="00363D4B" w:rsidP="00363D4B">
            <w:pPr>
              <w:jc w:val="center"/>
              <w:rPr>
                <w:b/>
                <w:sz w:val="18"/>
                <w:szCs w:val="18"/>
              </w:rPr>
            </w:pPr>
          </w:p>
        </w:tc>
        <w:tc>
          <w:tcPr>
            <w:tcW w:w="992" w:type="dxa"/>
            <w:vMerge/>
            <w:tcBorders>
              <w:top w:val="single" w:sz="4" w:space="0" w:color="auto"/>
              <w:left w:val="single" w:sz="4" w:space="0" w:color="auto"/>
              <w:bottom w:val="single" w:sz="4" w:space="0" w:color="auto"/>
              <w:right w:val="single" w:sz="4" w:space="0" w:color="auto"/>
            </w:tcBorders>
            <w:hideMark/>
          </w:tcPr>
          <w:p w:rsidR="00363D4B" w:rsidRPr="00363D4B" w:rsidRDefault="00363D4B" w:rsidP="00363D4B">
            <w:pPr>
              <w:jc w:val="center"/>
              <w:rPr>
                <w:b/>
                <w:sz w:val="18"/>
                <w:szCs w:val="18"/>
              </w:rPr>
            </w:pPr>
          </w:p>
        </w:tc>
        <w:tc>
          <w:tcPr>
            <w:tcW w:w="709" w:type="dxa"/>
            <w:vMerge/>
            <w:tcBorders>
              <w:top w:val="single" w:sz="4" w:space="0" w:color="auto"/>
              <w:left w:val="single" w:sz="4" w:space="0" w:color="auto"/>
              <w:bottom w:val="single" w:sz="4" w:space="0" w:color="auto"/>
              <w:right w:val="single" w:sz="4" w:space="0" w:color="auto"/>
            </w:tcBorders>
            <w:hideMark/>
          </w:tcPr>
          <w:p w:rsidR="00363D4B" w:rsidRPr="00363D4B" w:rsidRDefault="00363D4B" w:rsidP="00363D4B">
            <w:pPr>
              <w:jc w:val="center"/>
              <w:rPr>
                <w:b/>
                <w:sz w:val="18"/>
                <w:szCs w:val="18"/>
              </w:rPr>
            </w:pPr>
          </w:p>
        </w:tc>
        <w:tc>
          <w:tcPr>
            <w:tcW w:w="567" w:type="dxa"/>
            <w:vMerge/>
            <w:tcBorders>
              <w:top w:val="single" w:sz="4" w:space="0" w:color="auto"/>
              <w:left w:val="single" w:sz="4" w:space="0" w:color="auto"/>
              <w:bottom w:val="single" w:sz="4" w:space="0" w:color="auto"/>
              <w:right w:val="single" w:sz="4" w:space="0" w:color="auto"/>
            </w:tcBorders>
            <w:hideMark/>
          </w:tcPr>
          <w:p w:rsidR="00363D4B" w:rsidRPr="00363D4B" w:rsidRDefault="00363D4B" w:rsidP="00363D4B">
            <w:pPr>
              <w:jc w:val="center"/>
              <w:rPr>
                <w:b/>
                <w:sz w:val="18"/>
                <w:szCs w:val="18"/>
              </w:rPr>
            </w:pPr>
          </w:p>
        </w:tc>
        <w:tc>
          <w:tcPr>
            <w:tcW w:w="1536" w:type="dxa"/>
            <w:vMerge/>
            <w:tcBorders>
              <w:top w:val="nil"/>
              <w:left w:val="single" w:sz="4" w:space="0" w:color="auto"/>
              <w:bottom w:val="single" w:sz="4" w:space="0" w:color="auto"/>
              <w:right w:val="single" w:sz="4" w:space="0" w:color="auto"/>
            </w:tcBorders>
            <w:hideMark/>
          </w:tcPr>
          <w:p w:rsidR="00363D4B" w:rsidRPr="00363D4B" w:rsidRDefault="00363D4B" w:rsidP="00363D4B">
            <w:pPr>
              <w:jc w:val="center"/>
              <w:rPr>
                <w:b/>
                <w:sz w:val="18"/>
                <w:szCs w:val="18"/>
              </w:rPr>
            </w:pPr>
          </w:p>
        </w:tc>
        <w:tc>
          <w:tcPr>
            <w:tcW w:w="1827" w:type="dxa"/>
            <w:tcBorders>
              <w:top w:val="nil"/>
              <w:left w:val="nil"/>
              <w:bottom w:val="single" w:sz="4" w:space="0" w:color="auto"/>
              <w:right w:val="single" w:sz="4" w:space="0" w:color="auto"/>
            </w:tcBorders>
            <w:shd w:val="clear" w:color="auto" w:fill="auto"/>
            <w:noWrap/>
            <w:hideMark/>
          </w:tcPr>
          <w:p w:rsidR="00363D4B" w:rsidRPr="00363D4B" w:rsidRDefault="00363D4B" w:rsidP="00363D4B">
            <w:pPr>
              <w:jc w:val="center"/>
              <w:rPr>
                <w:b/>
                <w:sz w:val="18"/>
                <w:szCs w:val="18"/>
              </w:rPr>
            </w:pPr>
            <w:r w:rsidRPr="00363D4B">
              <w:rPr>
                <w:b/>
                <w:sz w:val="18"/>
                <w:szCs w:val="18"/>
              </w:rPr>
              <w:t>2018 г</w:t>
            </w:r>
            <w:r w:rsidR="005441D8">
              <w:rPr>
                <w:b/>
                <w:sz w:val="18"/>
                <w:szCs w:val="18"/>
              </w:rPr>
              <w:t>од</w:t>
            </w:r>
          </w:p>
        </w:tc>
        <w:tc>
          <w:tcPr>
            <w:tcW w:w="1326" w:type="dxa"/>
            <w:tcBorders>
              <w:top w:val="nil"/>
              <w:left w:val="nil"/>
              <w:bottom w:val="single" w:sz="4" w:space="0" w:color="auto"/>
              <w:right w:val="single" w:sz="4" w:space="0" w:color="auto"/>
            </w:tcBorders>
            <w:shd w:val="clear" w:color="auto" w:fill="auto"/>
            <w:noWrap/>
            <w:hideMark/>
          </w:tcPr>
          <w:p w:rsidR="00363D4B" w:rsidRPr="00363D4B" w:rsidRDefault="00363D4B" w:rsidP="00363D4B">
            <w:pPr>
              <w:jc w:val="center"/>
              <w:rPr>
                <w:b/>
                <w:sz w:val="18"/>
                <w:szCs w:val="18"/>
              </w:rPr>
            </w:pPr>
            <w:r w:rsidRPr="00363D4B">
              <w:rPr>
                <w:b/>
                <w:sz w:val="18"/>
                <w:szCs w:val="18"/>
              </w:rPr>
              <w:t>2019 г</w:t>
            </w:r>
            <w:r w:rsidR="005441D8">
              <w:rPr>
                <w:b/>
                <w:sz w:val="18"/>
                <w:szCs w:val="18"/>
              </w:rPr>
              <w:t>од</w:t>
            </w:r>
          </w:p>
        </w:tc>
        <w:tc>
          <w:tcPr>
            <w:tcW w:w="1279" w:type="dxa"/>
            <w:tcBorders>
              <w:top w:val="nil"/>
              <w:left w:val="nil"/>
              <w:bottom w:val="single" w:sz="4" w:space="0" w:color="auto"/>
              <w:right w:val="single" w:sz="4" w:space="0" w:color="auto"/>
            </w:tcBorders>
            <w:shd w:val="clear" w:color="auto" w:fill="auto"/>
            <w:noWrap/>
            <w:hideMark/>
          </w:tcPr>
          <w:p w:rsidR="00363D4B" w:rsidRPr="00363D4B" w:rsidRDefault="00363D4B" w:rsidP="00363D4B">
            <w:pPr>
              <w:jc w:val="center"/>
              <w:rPr>
                <w:b/>
                <w:sz w:val="18"/>
                <w:szCs w:val="18"/>
              </w:rPr>
            </w:pPr>
            <w:r w:rsidRPr="00363D4B">
              <w:rPr>
                <w:b/>
                <w:sz w:val="18"/>
                <w:szCs w:val="18"/>
              </w:rPr>
              <w:t>2020</w:t>
            </w:r>
            <w:r w:rsidR="005441D8">
              <w:rPr>
                <w:b/>
                <w:sz w:val="18"/>
                <w:szCs w:val="18"/>
              </w:rPr>
              <w:t xml:space="preserve"> год</w:t>
            </w:r>
          </w:p>
        </w:tc>
        <w:tc>
          <w:tcPr>
            <w:tcW w:w="1120" w:type="dxa"/>
            <w:tcBorders>
              <w:top w:val="nil"/>
              <w:left w:val="nil"/>
              <w:bottom w:val="single" w:sz="4" w:space="0" w:color="auto"/>
              <w:right w:val="single" w:sz="4" w:space="0" w:color="auto"/>
            </w:tcBorders>
            <w:shd w:val="clear" w:color="auto" w:fill="auto"/>
            <w:noWrap/>
            <w:hideMark/>
          </w:tcPr>
          <w:p w:rsidR="00363D4B" w:rsidRPr="00363D4B" w:rsidRDefault="00363D4B" w:rsidP="00363D4B">
            <w:pPr>
              <w:jc w:val="center"/>
              <w:rPr>
                <w:b/>
                <w:sz w:val="18"/>
                <w:szCs w:val="18"/>
              </w:rPr>
            </w:pPr>
            <w:r w:rsidRPr="00363D4B">
              <w:rPr>
                <w:b/>
                <w:sz w:val="18"/>
                <w:szCs w:val="18"/>
              </w:rPr>
              <w:t>2021</w:t>
            </w:r>
            <w:r w:rsidR="005441D8">
              <w:rPr>
                <w:b/>
                <w:sz w:val="18"/>
                <w:szCs w:val="18"/>
              </w:rPr>
              <w:t xml:space="preserve"> год</w:t>
            </w:r>
          </w:p>
        </w:tc>
        <w:tc>
          <w:tcPr>
            <w:tcW w:w="850" w:type="dxa"/>
            <w:tcBorders>
              <w:top w:val="nil"/>
              <w:left w:val="nil"/>
              <w:bottom w:val="single" w:sz="4" w:space="0" w:color="auto"/>
              <w:right w:val="single" w:sz="4" w:space="0" w:color="auto"/>
            </w:tcBorders>
            <w:shd w:val="clear" w:color="auto" w:fill="auto"/>
            <w:noWrap/>
            <w:hideMark/>
          </w:tcPr>
          <w:p w:rsidR="00363D4B" w:rsidRPr="00363D4B" w:rsidRDefault="005441D8" w:rsidP="00363D4B">
            <w:pPr>
              <w:jc w:val="center"/>
              <w:rPr>
                <w:b/>
                <w:sz w:val="18"/>
                <w:szCs w:val="18"/>
              </w:rPr>
            </w:pPr>
            <w:r>
              <w:rPr>
                <w:b/>
                <w:sz w:val="18"/>
                <w:szCs w:val="18"/>
              </w:rPr>
              <w:t>2022 год</w:t>
            </w:r>
          </w:p>
        </w:tc>
        <w:tc>
          <w:tcPr>
            <w:tcW w:w="851" w:type="dxa"/>
            <w:tcBorders>
              <w:top w:val="nil"/>
              <w:left w:val="nil"/>
              <w:bottom w:val="single" w:sz="4" w:space="0" w:color="auto"/>
              <w:right w:val="single" w:sz="4" w:space="0" w:color="auto"/>
            </w:tcBorders>
            <w:shd w:val="clear" w:color="auto" w:fill="auto"/>
            <w:noWrap/>
            <w:hideMark/>
          </w:tcPr>
          <w:p w:rsidR="00363D4B" w:rsidRPr="00363D4B" w:rsidRDefault="00363D4B" w:rsidP="00363D4B">
            <w:pPr>
              <w:jc w:val="center"/>
              <w:rPr>
                <w:b/>
                <w:sz w:val="18"/>
                <w:szCs w:val="18"/>
              </w:rPr>
            </w:pPr>
            <w:r w:rsidRPr="00363D4B">
              <w:rPr>
                <w:b/>
                <w:sz w:val="18"/>
                <w:szCs w:val="18"/>
              </w:rPr>
              <w:t>2023</w:t>
            </w:r>
            <w:r w:rsidR="005441D8">
              <w:rPr>
                <w:b/>
                <w:sz w:val="18"/>
                <w:szCs w:val="18"/>
              </w:rPr>
              <w:t xml:space="preserve"> год</w:t>
            </w:r>
          </w:p>
        </w:tc>
        <w:tc>
          <w:tcPr>
            <w:tcW w:w="991" w:type="dxa"/>
            <w:tcBorders>
              <w:top w:val="nil"/>
              <w:left w:val="nil"/>
              <w:bottom w:val="single" w:sz="4" w:space="0" w:color="auto"/>
              <w:right w:val="single" w:sz="4" w:space="0" w:color="auto"/>
            </w:tcBorders>
            <w:shd w:val="clear" w:color="auto" w:fill="auto"/>
            <w:noWrap/>
            <w:hideMark/>
          </w:tcPr>
          <w:p w:rsidR="00363D4B" w:rsidRPr="00363D4B" w:rsidRDefault="005441D8" w:rsidP="00363D4B">
            <w:pPr>
              <w:jc w:val="center"/>
              <w:rPr>
                <w:b/>
                <w:sz w:val="18"/>
                <w:szCs w:val="18"/>
              </w:rPr>
            </w:pPr>
            <w:r>
              <w:rPr>
                <w:b/>
                <w:sz w:val="18"/>
                <w:szCs w:val="18"/>
              </w:rPr>
              <w:t>2024 год</w:t>
            </w:r>
          </w:p>
        </w:tc>
        <w:tc>
          <w:tcPr>
            <w:tcW w:w="851" w:type="dxa"/>
            <w:tcBorders>
              <w:top w:val="nil"/>
              <w:left w:val="nil"/>
              <w:bottom w:val="single" w:sz="4" w:space="0" w:color="auto"/>
              <w:right w:val="single" w:sz="4" w:space="0" w:color="auto"/>
            </w:tcBorders>
            <w:shd w:val="clear" w:color="auto" w:fill="auto"/>
            <w:noWrap/>
            <w:hideMark/>
          </w:tcPr>
          <w:p w:rsidR="00363D4B" w:rsidRPr="005441D8" w:rsidRDefault="00363D4B" w:rsidP="00363D4B">
            <w:pPr>
              <w:jc w:val="center"/>
              <w:rPr>
                <w:b/>
                <w:sz w:val="18"/>
                <w:szCs w:val="18"/>
              </w:rPr>
            </w:pPr>
            <w:r w:rsidRPr="005441D8">
              <w:rPr>
                <w:b/>
                <w:sz w:val="18"/>
                <w:szCs w:val="18"/>
              </w:rPr>
              <w:t>2025</w:t>
            </w:r>
            <w:r w:rsidR="005441D8">
              <w:rPr>
                <w:b/>
                <w:sz w:val="18"/>
                <w:szCs w:val="18"/>
              </w:rPr>
              <w:t xml:space="preserve"> год</w:t>
            </w:r>
          </w:p>
        </w:tc>
        <w:tc>
          <w:tcPr>
            <w:tcW w:w="850" w:type="dxa"/>
            <w:tcBorders>
              <w:top w:val="nil"/>
              <w:left w:val="nil"/>
              <w:bottom w:val="single" w:sz="4" w:space="0" w:color="auto"/>
              <w:right w:val="single" w:sz="4" w:space="0" w:color="auto"/>
            </w:tcBorders>
            <w:shd w:val="clear" w:color="auto" w:fill="auto"/>
            <w:noWrap/>
            <w:hideMark/>
          </w:tcPr>
          <w:p w:rsidR="00363D4B" w:rsidRPr="00363D4B" w:rsidRDefault="005441D8" w:rsidP="00363D4B">
            <w:pPr>
              <w:jc w:val="center"/>
              <w:rPr>
                <w:b/>
                <w:sz w:val="18"/>
                <w:szCs w:val="18"/>
              </w:rPr>
            </w:pPr>
            <w:r>
              <w:rPr>
                <w:b/>
                <w:sz w:val="18"/>
                <w:szCs w:val="18"/>
              </w:rPr>
              <w:t>2026–</w:t>
            </w:r>
            <w:r w:rsidR="00363D4B" w:rsidRPr="00363D4B">
              <w:rPr>
                <w:b/>
                <w:sz w:val="18"/>
                <w:szCs w:val="18"/>
              </w:rPr>
              <w:t>2030</w:t>
            </w:r>
            <w:r>
              <w:rPr>
                <w:b/>
                <w:sz w:val="18"/>
                <w:szCs w:val="18"/>
              </w:rPr>
              <w:t xml:space="preserve"> годы</w:t>
            </w:r>
          </w:p>
        </w:tc>
      </w:tr>
      <w:tr w:rsidR="00363D4B" w:rsidRPr="00363D4B" w:rsidTr="00363D4B">
        <w:trPr>
          <w:trHeight w:val="255"/>
        </w:trPr>
        <w:tc>
          <w:tcPr>
            <w:tcW w:w="15304" w:type="dxa"/>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63D4B" w:rsidRPr="00363D4B" w:rsidRDefault="00363D4B" w:rsidP="00363D4B">
            <w:pPr>
              <w:jc w:val="center"/>
              <w:rPr>
                <w:b/>
                <w:sz w:val="18"/>
                <w:szCs w:val="18"/>
              </w:rPr>
            </w:pPr>
            <w:r w:rsidRPr="00363D4B">
              <w:rPr>
                <w:b/>
                <w:sz w:val="18"/>
                <w:szCs w:val="18"/>
              </w:rPr>
              <w:t>Цель 1 «Повышение надежности и качества предоставления жилищно-коммунальных услуг»</w:t>
            </w:r>
          </w:p>
        </w:tc>
      </w:tr>
      <w:tr w:rsidR="00363D4B" w:rsidRPr="00363D4B" w:rsidTr="00363D4B">
        <w:trPr>
          <w:trHeight w:val="255"/>
        </w:trPr>
        <w:tc>
          <w:tcPr>
            <w:tcW w:w="15304" w:type="dxa"/>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63D4B" w:rsidRPr="00363D4B" w:rsidRDefault="00363D4B" w:rsidP="00363D4B">
            <w:pPr>
              <w:jc w:val="center"/>
              <w:rPr>
                <w:b/>
                <w:sz w:val="18"/>
                <w:szCs w:val="18"/>
              </w:rPr>
            </w:pPr>
            <w:r w:rsidRPr="00363D4B">
              <w:rPr>
                <w:b/>
                <w:sz w:val="18"/>
                <w:szCs w:val="18"/>
              </w:rPr>
              <w:t>Задача 1</w:t>
            </w:r>
            <w:r w:rsidR="005B7C78">
              <w:rPr>
                <w:b/>
                <w:sz w:val="18"/>
                <w:szCs w:val="18"/>
              </w:rPr>
              <w:t>.</w:t>
            </w:r>
            <w:r w:rsidRPr="00363D4B">
              <w:rPr>
                <w:b/>
                <w:sz w:val="18"/>
                <w:szCs w:val="18"/>
              </w:rPr>
              <w:t xml:space="preserve"> Обеспечение условий для выполнения полномочий по предоставлению качественных коммунальных услуг</w:t>
            </w:r>
          </w:p>
        </w:tc>
      </w:tr>
      <w:tr w:rsidR="00363D4B" w:rsidRPr="00363D4B" w:rsidTr="00363D4B">
        <w:trPr>
          <w:trHeight w:val="255"/>
        </w:trPr>
        <w:tc>
          <w:tcPr>
            <w:tcW w:w="15304" w:type="dxa"/>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63D4B" w:rsidRPr="00363D4B" w:rsidRDefault="00363D4B" w:rsidP="00363D4B">
            <w:pPr>
              <w:jc w:val="center"/>
              <w:rPr>
                <w:b/>
                <w:sz w:val="18"/>
                <w:szCs w:val="18"/>
              </w:rPr>
            </w:pPr>
            <w:r w:rsidRPr="00363D4B">
              <w:rPr>
                <w:b/>
                <w:sz w:val="18"/>
                <w:szCs w:val="18"/>
              </w:rPr>
              <w:t>Подпрограмма 1 «Создание условий для обеспечения качественными коммунальными услугами»</w:t>
            </w:r>
          </w:p>
        </w:tc>
      </w:tr>
      <w:tr w:rsidR="00363D4B" w:rsidRPr="00363D4B" w:rsidTr="005441D8">
        <w:trPr>
          <w:trHeight w:val="255"/>
        </w:trPr>
        <w:tc>
          <w:tcPr>
            <w:tcW w:w="711" w:type="dxa"/>
            <w:vMerge w:val="restart"/>
            <w:tcBorders>
              <w:top w:val="nil"/>
              <w:left w:val="single" w:sz="4" w:space="0" w:color="auto"/>
              <w:bottom w:val="single" w:sz="4" w:space="0" w:color="auto"/>
              <w:right w:val="single" w:sz="4" w:space="0" w:color="auto"/>
            </w:tcBorders>
            <w:shd w:val="clear" w:color="auto" w:fill="auto"/>
            <w:noWrap/>
            <w:hideMark/>
          </w:tcPr>
          <w:p w:rsidR="00363D4B" w:rsidRPr="00363D4B" w:rsidRDefault="00363D4B" w:rsidP="005441D8">
            <w:pPr>
              <w:jc w:val="center"/>
              <w:rPr>
                <w:sz w:val="18"/>
                <w:szCs w:val="18"/>
              </w:rPr>
            </w:pPr>
            <w:r w:rsidRPr="00363D4B">
              <w:rPr>
                <w:sz w:val="18"/>
                <w:szCs w:val="18"/>
              </w:rPr>
              <w:t>1.1.</w:t>
            </w:r>
          </w:p>
        </w:tc>
        <w:tc>
          <w:tcPr>
            <w:tcW w:w="844" w:type="dxa"/>
            <w:vMerge w:val="restart"/>
            <w:tcBorders>
              <w:top w:val="nil"/>
              <w:left w:val="single" w:sz="4" w:space="0" w:color="auto"/>
              <w:bottom w:val="single" w:sz="4" w:space="0" w:color="auto"/>
              <w:right w:val="single" w:sz="4" w:space="0" w:color="auto"/>
            </w:tcBorders>
            <w:shd w:val="clear" w:color="auto" w:fill="auto"/>
            <w:vAlign w:val="center"/>
            <w:hideMark/>
          </w:tcPr>
          <w:p w:rsidR="00363D4B" w:rsidRPr="00363D4B" w:rsidRDefault="00363D4B" w:rsidP="00363D4B">
            <w:pPr>
              <w:rPr>
                <w:sz w:val="18"/>
                <w:szCs w:val="18"/>
              </w:rPr>
            </w:pPr>
            <w:r w:rsidRPr="00363D4B">
              <w:rPr>
                <w:sz w:val="18"/>
                <w:szCs w:val="18"/>
              </w:rPr>
              <w:t xml:space="preserve">Основное </w:t>
            </w:r>
            <w:r w:rsidR="005441D8">
              <w:rPr>
                <w:sz w:val="18"/>
                <w:szCs w:val="18"/>
              </w:rPr>
              <w:lastRenderedPageBreak/>
              <w:t>мероприятие 1.1.</w:t>
            </w:r>
            <w:r w:rsidRPr="00363D4B">
              <w:rPr>
                <w:sz w:val="18"/>
                <w:szCs w:val="18"/>
              </w:rPr>
              <w:t xml:space="preserve"> Реконструкция, расширение, модернизация, строительство объектов системы водоснабжения и водоотведения, теплоснабжения, газоснабжения, электроснабжения</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363D4B" w:rsidRPr="00363D4B" w:rsidRDefault="00363D4B" w:rsidP="00363D4B">
            <w:pPr>
              <w:rPr>
                <w:sz w:val="18"/>
                <w:szCs w:val="18"/>
              </w:rPr>
            </w:pPr>
            <w:r w:rsidRPr="00363D4B">
              <w:rPr>
                <w:bCs/>
                <w:sz w:val="18"/>
                <w:szCs w:val="18"/>
              </w:rPr>
              <w:lastRenderedPageBreak/>
              <w:t xml:space="preserve">муниципальное </w:t>
            </w:r>
            <w:r w:rsidRPr="00363D4B">
              <w:rPr>
                <w:bCs/>
                <w:sz w:val="18"/>
                <w:szCs w:val="18"/>
              </w:rPr>
              <w:lastRenderedPageBreak/>
              <w:t>казенное учреждение «Управление капитального строительства по застройке Нижневартовского района»</w:t>
            </w:r>
          </w:p>
        </w:tc>
        <w:tc>
          <w:tcPr>
            <w:tcW w:w="70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lastRenderedPageBreak/>
              <w:t>всего</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363D4B" w:rsidRPr="00363D4B" w:rsidRDefault="00363D4B" w:rsidP="005441D8">
            <w:pPr>
              <w:jc w:val="center"/>
              <w:rPr>
                <w:sz w:val="18"/>
                <w:szCs w:val="18"/>
              </w:rPr>
            </w:pPr>
            <w:r w:rsidRPr="00363D4B">
              <w:rPr>
                <w:sz w:val="18"/>
                <w:szCs w:val="18"/>
              </w:rPr>
              <w:t xml:space="preserve"> 2.3.</w:t>
            </w:r>
            <w:r w:rsidRPr="00363D4B">
              <w:rPr>
                <w:sz w:val="18"/>
                <w:szCs w:val="18"/>
              </w:rPr>
              <w:lastRenderedPageBreak/>
              <w:t>15, 2.3.7; 2.3.8,</w:t>
            </w:r>
            <w:r w:rsidR="005441D8">
              <w:rPr>
                <w:sz w:val="18"/>
                <w:szCs w:val="18"/>
              </w:rPr>
              <w:t xml:space="preserve"> 2.3.1–</w:t>
            </w:r>
            <w:r w:rsidRPr="00363D4B">
              <w:rPr>
                <w:sz w:val="18"/>
                <w:szCs w:val="18"/>
              </w:rPr>
              <w:t>2.3.5; 2.3.17</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lastRenderedPageBreak/>
              <w:t xml:space="preserve">          107 598,40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107 598,40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r>
      <w:tr w:rsidR="00363D4B" w:rsidRPr="00363D4B" w:rsidTr="00363D4B">
        <w:trPr>
          <w:trHeight w:val="960"/>
        </w:trPr>
        <w:tc>
          <w:tcPr>
            <w:tcW w:w="711" w:type="dxa"/>
            <w:vMerge/>
            <w:tcBorders>
              <w:top w:val="nil"/>
              <w:left w:val="single" w:sz="4" w:space="0" w:color="auto"/>
              <w:bottom w:val="single" w:sz="4" w:space="0" w:color="auto"/>
              <w:right w:val="single" w:sz="4" w:space="0" w:color="auto"/>
            </w:tcBorders>
            <w:vAlign w:val="center"/>
            <w:hideMark/>
          </w:tcPr>
          <w:p w:rsidR="00363D4B" w:rsidRPr="00363D4B" w:rsidRDefault="00363D4B" w:rsidP="00363D4B">
            <w:pPr>
              <w:rPr>
                <w:sz w:val="18"/>
                <w:szCs w:val="18"/>
              </w:rPr>
            </w:pPr>
          </w:p>
        </w:tc>
        <w:tc>
          <w:tcPr>
            <w:tcW w:w="844" w:type="dxa"/>
            <w:vMerge/>
            <w:tcBorders>
              <w:top w:val="nil"/>
              <w:left w:val="single" w:sz="4" w:space="0" w:color="auto"/>
              <w:bottom w:val="single" w:sz="4" w:space="0" w:color="auto"/>
              <w:right w:val="single" w:sz="4" w:space="0" w:color="auto"/>
            </w:tcBorders>
            <w:shd w:val="clear" w:color="auto" w:fill="auto"/>
            <w:vAlign w:val="center"/>
            <w:hideMark/>
          </w:tcPr>
          <w:p w:rsidR="00363D4B" w:rsidRPr="00363D4B" w:rsidRDefault="00363D4B" w:rsidP="00363D4B">
            <w:pPr>
              <w:rPr>
                <w:sz w:val="18"/>
                <w:szCs w:val="18"/>
              </w:rPr>
            </w:pPr>
          </w:p>
        </w:tc>
        <w:tc>
          <w:tcPr>
            <w:tcW w:w="992" w:type="dxa"/>
            <w:vMerge/>
            <w:tcBorders>
              <w:top w:val="nil"/>
              <w:left w:val="single" w:sz="4" w:space="0" w:color="auto"/>
              <w:bottom w:val="single" w:sz="4" w:space="0" w:color="auto"/>
              <w:right w:val="single" w:sz="4" w:space="0" w:color="auto"/>
            </w:tcBorders>
            <w:shd w:val="clear" w:color="auto" w:fill="auto"/>
            <w:vAlign w:val="center"/>
            <w:hideMark/>
          </w:tcPr>
          <w:p w:rsidR="00363D4B" w:rsidRPr="00363D4B" w:rsidRDefault="00363D4B" w:rsidP="00363D4B">
            <w:pPr>
              <w:rPr>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бюджет автономного округа</w:t>
            </w:r>
          </w:p>
        </w:tc>
        <w:tc>
          <w:tcPr>
            <w:tcW w:w="567" w:type="dxa"/>
            <w:vMerge/>
            <w:tcBorders>
              <w:top w:val="nil"/>
              <w:left w:val="single" w:sz="4" w:space="0" w:color="auto"/>
              <w:bottom w:val="single" w:sz="4" w:space="0" w:color="auto"/>
              <w:right w:val="single" w:sz="4" w:space="0" w:color="auto"/>
            </w:tcBorders>
            <w:vAlign w:val="center"/>
            <w:hideMark/>
          </w:tcPr>
          <w:p w:rsidR="00363D4B" w:rsidRPr="00363D4B" w:rsidRDefault="00363D4B" w:rsidP="00363D4B">
            <w:pPr>
              <w:rPr>
                <w:sz w:val="18"/>
                <w:szCs w:val="18"/>
              </w:rPr>
            </w:pP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r>
      <w:tr w:rsidR="00363D4B" w:rsidRPr="00363D4B" w:rsidTr="00363D4B">
        <w:trPr>
          <w:trHeight w:val="480"/>
        </w:trPr>
        <w:tc>
          <w:tcPr>
            <w:tcW w:w="711" w:type="dxa"/>
            <w:vMerge/>
            <w:tcBorders>
              <w:top w:val="nil"/>
              <w:left w:val="single" w:sz="4" w:space="0" w:color="auto"/>
              <w:bottom w:val="single" w:sz="4" w:space="0" w:color="auto"/>
              <w:right w:val="single" w:sz="4" w:space="0" w:color="auto"/>
            </w:tcBorders>
            <w:vAlign w:val="center"/>
            <w:hideMark/>
          </w:tcPr>
          <w:p w:rsidR="00363D4B" w:rsidRPr="00363D4B" w:rsidRDefault="00363D4B" w:rsidP="00363D4B">
            <w:pPr>
              <w:rPr>
                <w:sz w:val="18"/>
                <w:szCs w:val="18"/>
              </w:rPr>
            </w:pPr>
          </w:p>
        </w:tc>
        <w:tc>
          <w:tcPr>
            <w:tcW w:w="844" w:type="dxa"/>
            <w:vMerge/>
            <w:tcBorders>
              <w:top w:val="nil"/>
              <w:left w:val="single" w:sz="4" w:space="0" w:color="auto"/>
              <w:bottom w:val="single" w:sz="4" w:space="0" w:color="auto"/>
              <w:right w:val="single" w:sz="4" w:space="0" w:color="auto"/>
            </w:tcBorders>
            <w:shd w:val="clear" w:color="auto" w:fill="auto"/>
            <w:vAlign w:val="center"/>
            <w:hideMark/>
          </w:tcPr>
          <w:p w:rsidR="00363D4B" w:rsidRPr="00363D4B" w:rsidRDefault="00363D4B" w:rsidP="00363D4B">
            <w:pPr>
              <w:rPr>
                <w:sz w:val="18"/>
                <w:szCs w:val="18"/>
              </w:rPr>
            </w:pPr>
          </w:p>
        </w:tc>
        <w:tc>
          <w:tcPr>
            <w:tcW w:w="992" w:type="dxa"/>
            <w:vMerge/>
            <w:tcBorders>
              <w:top w:val="nil"/>
              <w:left w:val="single" w:sz="4" w:space="0" w:color="auto"/>
              <w:bottom w:val="single" w:sz="4" w:space="0" w:color="auto"/>
              <w:right w:val="single" w:sz="4" w:space="0" w:color="auto"/>
            </w:tcBorders>
            <w:shd w:val="clear" w:color="auto" w:fill="auto"/>
            <w:vAlign w:val="center"/>
            <w:hideMark/>
          </w:tcPr>
          <w:p w:rsidR="00363D4B" w:rsidRPr="00363D4B" w:rsidRDefault="00363D4B" w:rsidP="00363D4B">
            <w:pPr>
              <w:rPr>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бюджет района</w:t>
            </w:r>
          </w:p>
        </w:tc>
        <w:tc>
          <w:tcPr>
            <w:tcW w:w="567" w:type="dxa"/>
            <w:vMerge/>
            <w:tcBorders>
              <w:top w:val="nil"/>
              <w:left w:val="single" w:sz="4" w:space="0" w:color="auto"/>
              <w:bottom w:val="single" w:sz="4" w:space="0" w:color="auto"/>
              <w:right w:val="single" w:sz="4" w:space="0" w:color="auto"/>
            </w:tcBorders>
            <w:vAlign w:val="center"/>
            <w:hideMark/>
          </w:tcPr>
          <w:p w:rsidR="00363D4B" w:rsidRPr="00363D4B" w:rsidRDefault="00363D4B" w:rsidP="00363D4B">
            <w:pPr>
              <w:rPr>
                <w:sz w:val="18"/>
                <w:szCs w:val="18"/>
              </w:rPr>
            </w:pP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107 598,40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107 598,40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r>
      <w:tr w:rsidR="00363D4B" w:rsidRPr="00363D4B" w:rsidTr="00363D4B">
        <w:trPr>
          <w:trHeight w:val="2640"/>
        </w:trPr>
        <w:tc>
          <w:tcPr>
            <w:tcW w:w="711" w:type="dxa"/>
            <w:vMerge/>
            <w:tcBorders>
              <w:top w:val="nil"/>
              <w:left w:val="single" w:sz="4" w:space="0" w:color="auto"/>
              <w:bottom w:val="single" w:sz="4" w:space="0" w:color="auto"/>
              <w:right w:val="single" w:sz="4" w:space="0" w:color="auto"/>
            </w:tcBorders>
            <w:vAlign w:val="center"/>
            <w:hideMark/>
          </w:tcPr>
          <w:p w:rsidR="00363D4B" w:rsidRPr="00363D4B" w:rsidRDefault="00363D4B" w:rsidP="00363D4B">
            <w:pPr>
              <w:rPr>
                <w:sz w:val="18"/>
                <w:szCs w:val="18"/>
              </w:rPr>
            </w:pPr>
          </w:p>
        </w:tc>
        <w:tc>
          <w:tcPr>
            <w:tcW w:w="844" w:type="dxa"/>
            <w:vMerge/>
            <w:tcBorders>
              <w:top w:val="nil"/>
              <w:left w:val="single" w:sz="4" w:space="0" w:color="auto"/>
              <w:bottom w:val="single" w:sz="4" w:space="0" w:color="auto"/>
              <w:right w:val="single" w:sz="4" w:space="0" w:color="auto"/>
            </w:tcBorders>
            <w:shd w:val="clear" w:color="auto" w:fill="auto"/>
            <w:vAlign w:val="center"/>
            <w:hideMark/>
          </w:tcPr>
          <w:p w:rsidR="00363D4B" w:rsidRPr="00363D4B" w:rsidRDefault="00363D4B" w:rsidP="00363D4B">
            <w:pPr>
              <w:rPr>
                <w:sz w:val="18"/>
                <w:szCs w:val="18"/>
              </w:rPr>
            </w:pPr>
          </w:p>
        </w:tc>
        <w:tc>
          <w:tcPr>
            <w:tcW w:w="992" w:type="dxa"/>
            <w:vMerge/>
            <w:tcBorders>
              <w:top w:val="nil"/>
              <w:left w:val="single" w:sz="4" w:space="0" w:color="auto"/>
              <w:bottom w:val="single" w:sz="4" w:space="0" w:color="auto"/>
              <w:right w:val="single" w:sz="4" w:space="0" w:color="auto"/>
            </w:tcBorders>
            <w:shd w:val="clear" w:color="auto" w:fill="auto"/>
            <w:vAlign w:val="center"/>
            <w:hideMark/>
          </w:tcPr>
          <w:p w:rsidR="00363D4B" w:rsidRPr="00363D4B" w:rsidRDefault="00363D4B" w:rsidP="00363D4B">
            <w:pPr>
              <w:rPr>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в т.ч.безвозмездные поступления физических и юридических лиц</w:t>
            </w:r>
          </w:p>
        </w:tc>
        <w:tc>
          <w:tcPr>
            <w:tcW w:w="567" w:type="dxa"/>
            <w:vMerge/>
            <w:tcBorders>
              <w:top w:val="nil"/>
              <w:left w:val="single" w:sz="4" w:space="0" w:color="auto"/>
              <w:bottom w:val="single" w:sz="4" w:space="0" w:color="auto"/>
              <w:right w:val="single" w:sz="4" w:space="0" w:color="auto"/>
            </w:tcBorders>
            <w:vAlign w:val="center"/>
            <w:hideMark/>
          </w:tcPr>
          <w:p w:rsidR="00363D4B" w:rsidRPr="00363D4B" w:rsidRDefault="00363D4B" w:rsidP="00363D4B">
            <w:pPr>
              <w:rPr>
                <w:sz w:val="18"/>
                <w:szCs w:val="18"/>
              </w:rPr>
            </w:pP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84 524,78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84 524,78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r>
      <w:tr w:rsidR="00363D4B" w:rsidRPr="00363D4B" w:rsidTr="005441D8">
        <w:trPr>
          <w:trHeight w:val="255"/>
        </w:trPr>
        <w:tc>
          <w:tcPr>
            <w:tcW w:w="711" w:type="dxa"/>
            <w:vMerge w:val="restart"/>
            <w:tcBorders>
              <w:top w:val="nil"/>
              <w:left w:val="single" w:sz="4" w:space="0" w:color="auto"/>
              <w:bottom w:val="single" w:sz="4" w:space="0" w:color="auto"/>
              <w:right w:val="single" w:sz="4" w:space="0" w:color="auto"/>
            </w:tcBorders>
            <w:shd w:val="clear" w:color="auto" w:fill="auto"/>
            <w:noWrap/>
            <w:hideMark/>
          </w:tcPr>
          <w:p w:rsidR="00363D4B" w:rsidRPr="00363D4B" w:rsidRDefault="00363D4B" w:rsidP="005441D8">
            <w:pPr>
              <w:jc w:val="center"/>
              <w:rPr>
                <w:sz w:val="18"/>
                <w:szCs w:val="18"/>
              </w:rPr>
            </w:pPr>
            <w:r w:rsidRPr="00363D4B">
              <w:rPr>
                <w:sz w:val="18"/>
                <w:szCs w:val="18"/>
              </w:rPr>
              <w:t>1.1.21</w:t>
            </w:r>
            <w:r w:rsidR="005441D8">
              <w:rPr>
                <w:sz w:val="18"/>
                <w:szCs w:val="18"/>
              </w:rPr>
              <w:t>.</w:t>
            </w:r>
          </w:p>
        </w:tc>
        <w:tc>
          <w:tcPr>
            <w:tcW w:w="844" w:type="dxa"/>
            <w:vMerge w:val="restart"/>
            <w:tcBorders>
              <w:top w:val="nil"/>
              <w:left w:val="single" w:sz="4" w:space="0" w:color="auto"/>
              <w:bottom w:val="single" w:sz="4" w:space="0" w:color="auto"/>
              <w:right w:val="single" w:sz="4" w:space="0" w:color="auto"/>
            </w:tcBorders>
            <w:shd w:val="clear" w:color="auto" w:fill="auto"/>
            <w:vAlign w:val="center"/>
            <w:hideMark/>
          </w:tcPr>
          <w:p w:rsidR="00363D4B" w:rsidRPr="00363D4B" w:rsidRDefault="00363D4B" w:rsidP="005441D8">
            <w:pPr>
              <w:rPr>
                <w:sz w:val="18"/>
                <w:szCs w:val="18"/>
              </w:rPr>
            </w:pPr>
            <w:r w:rsidRPr="00363D4B">
              <w:rPr>
                <w:sz w:val="18"/>
                <w:szCs w:val="18"/>
              </w:rPr>
              <w:t>Модерни</w:t>
            </w:r>
            <w:r w:rsidR="005441D8">
              <w:rPr>
                <w:sz w:val="18"/>
                <w:szCs w:val="18"/>
              </w:rPr>
              <w:t xml:space="preserve">зация установки водоочистки в сельском </w:t>
            </w:r>
            <w:r w:rsidRPr="00363D4B">
              <w:rPr>
                <w:sz w:val="18"/>
                <w:szCs w:val="18"/>
              </w:rPr>
              <w:t>п</w:t>
            </w:r>
            <w:r w:rsidR="005441D8">
              <w:rPr>
                <w:sz w:val="18"/>
                <w:szCs w:val="18"/>
              </w:rPr>
              <w:t xml:space="preserve">оселении </w:t>
            </w:r>
            <w:r w:rsidRPr="00363D4B">
              <w:rPr>
                <w:sz w:val="18"/>
                <w:szCs w:val="18"/>
              </w:rPr>
              <w:t>Аган (Импульс)</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rsidR="00363D4B" w:rsidRPr="00363D4B" w:rsidRDefault="00363D4B" w:rsidP="00363D4B">
            <w:r w:rsidRPr="00363D4B">
              <w:rPr>
                <w:bCs/>
                <w:sz w:val="18"/>
                <w:szCs w:val="18"/>
              </w:rPr>
              <w:t xml:space="preserve">муниципальное казенное учреждение «Управление капитального строительства по застройке </w:t>
            </w:r>
            <w:r w:rsidRPr="00363D4B">
              <w:rPr>
                <w:bCs/>
                <w:sz w:val="18"/>
                <w:szCs w:val="18"/>
              </w:rPr>
              <w:lastRenderedPageBreak/>
              <w:t>Нижневартовского района»</w:t>
            </w:r>
          </w:p>
        </w:tc>
        <w:tc>
          <w:tcPr>
            <w:tcW w:w="70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lastRenderedPageBreak/>
              <w:t>всего</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3 158,77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3 158,77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0,00</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0,00</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0,00</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0,00</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0,00</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0,00</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363D4B">
        <w:trPr>
          <w:trHeight w:val="960"/>
        </w:trPr>
        <w:tc>
          <w:tcPr>
            <w:tcW w:w="711" w:type="dxa"/>
            <w:vMerge/>
            <w:tcBorders>
              <w:top w:val="nil"/>
              <w:left w:val="single" w:sz="4" w:space="0" w:color="auto"/>
              <w:bottom w:val="single" w:sz="4" w:space="0" w:color="auto"/>
              <w:right w:val="single" w:sz="4" w:space="0" w:color="auto"/>
            </w:tcBorders>
            <w:vAlign w:val="center"/>
            <w:hideMark/>
          </w:tcPr>
          <w:p w:rsidR="00363D4B" w:rsidRPr="00363D4B" w:rsidRDefault="00363D4B" w:rsidP="00363D4B">
            <w:pPr>
              <w:rPr>
                <w:sz w:val="18"/>
                <w:szCs w:val="18"/>
              </w:rPr>
            </w:pPr>
          </w:p>
        </w:tc>
        <w:tc>
          <w:tcPr>
            <w:tcW w:w="844" w:type="dxa"/>
            <w:vMerge/>
            <w:tcBorders>
              <w:top w:val="nil"/>
              <w:left w:val="single" w:sz="4" w:space="0" w:color="auto"/>
              <w:bottom w:val="single" w:sz="4" w:space="0" w:color="auto"/>
              <w:right w:val="single" w:sz="4" w:space="0" w:color="auto"/>
            </w:tcBorders>
            <w:shd w:val="clear" w:color="auto" w:fill="auto"/>
            <w:vAlign w:val="center"/>
            <w:hideMark/>
          </w:tcPr>
          <w:p w:rsidR="00363D4B" w:rsidRPr="00363D4B" w:rsidRDefault="00363D4B" w:rsidP="00363D4B">
            <w:pPr>
              <w:rPr>
                <w:sz w:val="18"/>
                <w:szCs w:val="18"/>
              </w:rPr>
            </w:pPr>
          </w:p>
        </w:tc>
        <w:tc>
          <w:tcPr>
            <w:tcW w:w="992" w:type="dxa"/>
            <w:vMerge/>
            <w:tcBorders>
              <w:top w:val="nil"/>
              <w:left w:val="single" w:sz="4" w:space="0" w:color="auto"/>
              <w:bottom w:val="single" w:sz="4" w:space="0" w:color="auto"/>
              <w:right w:val="single" w:sz="4" w:space="0" w:color="auto"/>
            </w:tcBorders>
            <w:shd w:val="clear" w:color="auto" w:fill="auto"/>
            <w:hideMark/>
          </w:tcPr>
          <w:p w:rsidR="00363D4B" w:rsidRPr="00363D4B" w:rsidRDefault="00363D4B" w:rsidP="00363D4B">
            <w:pPr>
              <w:rPr>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бюджет автономного округа</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363D4B">
        <w:trPr>
          <w:trHeight w:val="480"/>
        </w:trPr>
        <w:tc>
          <w:tcPr>
            <w:tcW w:w="711" w:type="dxa"/>
            <w:vMerge/>
            <w:tcBorders>
              <w:top w:val="nil"/>
              <w:left w:val="single" w:sz="4" w:space="0" w:color="auto"/>
              <w:bottom w:val="single" w:sz="4" w:space="0" w:color="auto"/>
              <w:right w:val="single" w:sz="4" w:space="0" w:color="auto"/>
            </w:tcBorders>
            <w:vAlign w:val="center"/>
            <w:hideMark/>
          </w:tcPr>
          <w:p w:rsidR="00363D4B" w:rsidRPr="00363D4B" w:rsidRDefault="00363D4B" w:rsidP="00363D4B">
            <w:pPr>
              <w:rPr>
                <w:sz w:val="18"/>
                <w:szCs w:val="18"/>
              </w:rPr>
            </w:pPr>
          </w:p>
        </w:tc>
        <w:tc>
          <w:tcPr>
            <w:tcW w:w="844" w:type="dxa"/>
            <w:vMerge/>
            <w:tcBorders>
              <w:top w:val="nil"/>
              <w:left w:val="single" w:sz="4" w:space="0" w:color="auto"/>
              <w:bottom w:val="single" w:sz="4" w:space="0" w:color="auto"/>
              <w:right w:val="single" w:sz="4" w:space="0" w:color="auto"/>
            </w:tcBorders>
            <w:shd w:val="clear" w:color="auto" w:fill="auto"/>
            <w:vAlign w:val="center"/>
            <w:hideMark/>
          </w:tcPr>
          <w:p w:rsidR="00363D4B" w:rsidRPr="00363D4B" w:rsidRDefault="00363D4B" w:rsidP="00363D4B">
            <w:pPr>
              <w:rPr>
                <w:sz w:val="18"/>
                <w:szCs w:val="18"/>
              </w:rPr>
            </w:pPr>
          </w:p>
        </w:tc>
        <w:tc>
          <w:tcPr>
            <w:tcW w:w="992" w:type="dxa"/>
            <w:vMerge/>
            <w:tcBorders>
              <w:top w:val="nil"/>
              <w:left w:val="single" w:sz="4" w:space="0" w:color="auto"/>
              <w:bottom w:val="single" w:sz="4" w:space="0" w:color="auto"/>
              <w:right w:val="single" w:sz="4" w:space="0" w:color="auto"/>
            </w:tcBorders>
            <w:shd w:val="clear" w:color="auto" w:fill="auto"/>
            <w:hideMark/>
          </w:tcPr>
          <w:p w:rsidR="00363D4B" w:rsidRPr="00363D4B" w:rsidRDefault="00363D4B" w:rsidP="00363D4B">
            <w:pPr>
              <w:rPr>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бюджет района</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 </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3 158,77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3 158,77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363D4B">
        <w:trPr>
          <w:trHeight w:val="2640"/>
        </w:trPr>
        <w:tc>
          <w:tcPr>
            <w:tcW w:w="711" w:type="dxa"/>
            <w:vMerge/>
            <w:tcBorders>
              <w:top w:val="nil"/>
              <w:left w:val="single" w:sz="4" w:space="0" w:color="auto"/>
              <w:bottom w:val="single" w:sz="4" w:space="0" w:color="auto"/>
              <w:right w:val="single" w:sz="4" w:space="0" w:color="auto"/>
            </w:tcBorders>
            <w:vAlign w:val="center"/>
            <w:hideMark/>
          </w:tcPr>
          <w:p w:rsidR="00363D4B" w:rsidRPr="00363D4B" w:rsidRDefault="00363D4B" w:rsidP="00363D4B">
            <w:pPr>
              <w:rPr>
                <w:sz w:val="18"/>
                <w:szCs w:val="18"/>
              </w:rPr>
            </w:pPr>
          </w:p>
        </w:tc>
        <w:tc>
          <w:tcPr>
            <w:tcW w:w="844" w:type="dxa"/>
            <w:vMerge/>
            <w:tcBorders>
              <w:top w:val="nil"/>
              <w:left w:val="single" w:sz="4" w:space="0" w:color="auto"/>
              <w:bottom w:val="single" w:sz="4" w:space="0" w:color="auto"/>
              <w:right w:val="single" w:sz="4" w:space="0" w:color="auto"/>
            </w:tcBorders>
            <w:shd w:val="clear" w:color="auto" w:fill="auto"/>
            <w:vAlign w:val="center"/>
            <w:hideMark/>
          </w:tcPr>
          <w:p w:rsidR="00363D4B" w:rsidRPr="00363D4B" w:rsidRDefault="00363D4B" w:rsidP="00363D4B">
            <w:pPr>
              <w:rPr>
                <w:sz w:val="18"/>
                <w:szCs w:val="18"/>
              </w:rPr>
            </w:pPr>
          </w:p>
        </w:tc>
        <w:tc>
          <w:tcPr>
            <w:tcW w:w="992" w:type="dxa"/>
            <w:vMerge/>
            <w:tcBorders>
              <w:top w:val="nil"/>
              <w:left w:val="single" w:sz="4" w:space="0" w:color="auto"/>
              <w:bottom w:val="single" w:sz="4" w:space="0" w:color="auto"/>
              <w:right w:val="single" w:sz="4" w:space="0" w:color="auto"/>
            </w:tcBorders>
            <w:shd w:val="clear" w:color="auto" w:fill="auto"/>
            <w:hideMark/>
          </w:tcPr>
          <w:p w:rsidR="00363D4B" w:rsidRPr="00363D4B" w:rsidRDefault="00363D4B" w:rsidP="00363D4B">
            <w:pPr>
              <w:rPr>
                <w:sz w:val="18"/>
                <w:szCs w:val="18"/>
              </w:rPr>
            </w:pPr>
          </w:p>
        </w:tc>
        <w:tc>
          <w:tcPr>
            <w:tcW w:w="709" w:type="dxa"/>
            <w:tcBorders>
              <w:top w:val="nil"/>
              <w:left w:val="nil"/>
              <w:bottom w:val="single" w:sz="4" w:space="0" w:color="auto"/>
              <w:right w:val="single" w:sz="4" w:space="0" w:color="auto"/>
            </w:tcBorders>
            <w:shd w:val="clear" w:color="auto" w:fill="auto"/>
            <w:vAlign w:val="bottom"/>
            <w:hideMark/>
          </w:tcPr>
          <w:p w:rsidR="00363D4B" w:rsidRPr="00363D4B" w:rsidRDefault="00363D4B" w:rsidP="00363D4B">
            <w:pPr>
              <w:rPr>
                <w:color w:val="000000"/>
                <w:sz w:val="18"/>
                <w:szCs w:val="18"/>
              </w:rPr>
            </w:pPr>
            <w:r w:rsidRPr="00363D4B">
              <w:rPr>
                <w:color w:val="000000"/>
                <w:sz w:val="18"/>
                <w:szCs w:val="18"/>
              </w:rPr>
              <w:t>в т.ч.безвозмездные поступленияфизических и юридических лиц</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182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1326"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1279"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color w:val="000000"/>
                <w:sz w:val="18"/>
                <w:szCs w:val="18"/>
              </w:rPr>
            </w:pPr>
            <w:r w:rsidRPr="00363D4B">
              <w:rPr>
                <w:color w:val="000000"/>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5441D8">
        <w:trPr>
          <w:trHeight w:val="255"/>
        </w:trPr>
        <w:tc>
          <w:tcPr>
            <w:tcW w:w="711" w:type="dxa"/>
            <w:vMerge w:val="restart"/>
            <w:tcBorders>
              <w:top w:val="nil"/>
              <w:left w:val="single" w:sz="4" w:space="0" w:color="auto"/>
              <w:bottom w:val="single" w:sz="4" w:space="0" w:color="auto"/>
              <w:right w:val="single" w:sz="4" w:space="0" w:color="auto"/>
            </w:tcBorders>
            <w:shd w:val="clear" w:color="auto" w:fill="auto"/>
            <w:noWrap/>
            <w:hideMark/>
          </w:tcPr>
          <w:p w:rsidR="00363D4B" w:rsidRPr="00363D4B" w:rsidRDefault="00363D4B" w:rsidP="005441D8">
            <w:pPr>
              <w:jc w:val="center"/>
              <w:rPr>
                <w:sz w:val="18"/>
                <w:szCs w:val="18"/>
              </w:rPr>
            </w:pPr>
            <w:r w:rsidRPr="00363D4B">
              <w:rPr>
                <w:sz w:val="18"/>
                <w:szCs w:val="18"/>
              </w:rPr>
              <w:lastRenderedPageBreak/>
              <w:t>1.1.22</w:t>
            </w:r>
            <w:r w:rsidR="005441D8">
              <w:rPr>
                <w:sz w:val="18"/>
                <w:szCs w:val="18"/>
              </w:rPr>
              <w:t>.</w:t>
            </w:r>
          </w:p>
        </w:tc>
        <w:tc>
          <w:tcPr>
            <w:tcW w:w="844" w:type="dxa"/>
            <w:vMerge w:val="restart"/>
            <w:tcBorders>
              <w:top w:val="nil"/>
              <w:left w:val="single" w:sz="4" w:space="0" w:color="auto"/>
              <w:bottom w:val="single" w:sz="4" w:space="0" w:color="auto"/>
              <w:right w:val="single" w:sz="4" w:space="0" w:color="auto"/>
            </w:tcBorders>
            <w:shd w:val="clear" w:color="auto" w:fill="auto"/>
            <w:hideMark/>
          </w:tcPr>
          <w:p w:rsidR="00363D4B" w:rsidRPr="00363D4B" w:rsidRDefault="00363D4B" w:rsidP="005441D8">
            <w:pPr>
              <w:jc w:val="both"/>
              <w:rPr>
                <w:sz w:val="18"/>
                <w:szCs w:val="18"/>
              </w:rPr>
            </w:pPr>
            <w:r w:rsidRPr="00363D4B">
              <w:rPr>
                <w:sz w:val="18"/>
                <w:szCs w:val="18"/>
              </w:rPr>
              <w:t>Модернизация установки водоочистки в с.Варьеган (Импульс)</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rsidR="00363D4B" w:rsidRPr="00363D4B" w:rsidRDefault="00363D4B" w:rsidP="00363D4B">
            <w:r w:rsidRPr="00363D4B">
              <w:rPr>
                <w:bCs/>
                <w:sz w:val="18"/>
                <w:szCs w:val="18"/>
              </w:rPr>
              <w:t>муниципальное казенное учреждение «Управление капитального строительства по застройке Нижневартовского района»</w:t>
            </w:r>
          </w:p>
        </w:tc>
        <w:tc>
          <w:tcPr>
            <w:tcW w:w="70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всего</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3 879,96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3 879,96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0,00</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0,00</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0,00</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0,00</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0,00</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0,00</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363D4B">
        <w:trPr>
          <w:trHeight w:val="960"/>
        </w:trPr>
        <w:tc>
          <w:tcPr>
            <w:tcW w:w="711" w:type="dxa"/>
            <w:vMerge/>
            <w:tcBorders>
              <w:top w:val="nil"/>
              <w:left w:val="single" w:sz="4" w:space="0" w:color="auto"/>
              <w:bottom w:val="single" w:sz="4" w:space="0" w:color="auto"/>
              <w:right w:val="single" w:sz="4" w:space="0" w:color="auto"/>
            </w:tcBorders>
            <w:vAlign w:val="center"/>
            <w:hideMark/>
          </w:tcPr>
          <w:p w:rsidR="00363D4B" w:rsidRPr="00363D4B" w:rsidRDefault="00363D4B" w:rsidP="00363D4B">
            <w:pPr>
              <w:rPr>
                <w:sz w:val="18"/>
                <w:szCs w:val="18"/>
              </w:rPr>
            </w:pPr>
          </w:p>
        </w:tc>
        <w:tc>
          <w:tcPr>
            <w:tcW w:w="844" w:type="dxa"/>
            <w:vMerge/>
            <w:tcBorders>
              <w:top w:val="nil"/>
              <w:left w:val="single" w:sz="4" w:space="0" w:color="auto"/>
              <w:bottom w:val="single" w:sz="4" w:space="0" w:color="auto"/>
              <w:right w:val="single" w:sz="4" w:space="0" w:color="auto"/>
            </w:tcBorders>
            <w:shd w:val="clear" w:color="auto" w:fill="auto"/>
            <w:vAlign w:val="center"/>
            <w:hideMark/>
          </w:tcPr>
          <w:p w:rsidR="00363D4B" w:rsidRPr="00363D4B" w:rsidRDefault="00363D4B" w:rsidP="00363D4B">
            <w:pPr>
              <w:rPr>
                <w:sz w:val="18"/>
                <w:szCs w:val="18"/>
              </w:rPr>
            </w:pPr>
          </w:p>
        </w:tc>
        <w:tc>
          <w:tcPr>
            <w:tcW w:w="992" w:type="dxa"/>
            <w:vMerge/>
            <w:tcBorders>
              <w:top w:val="nil"/>
              <w:left w:val="single" w:sz="4" w:space="0" w:color="auto"/>
              <w:bottom w:val="single" w:sz="4" w:space="0" w:color="auto"/>
              <w:right w:val="single" w:sz="4" w:space="0" w:color="auto"/>
            </w:tcBorders>
            <w:shd w:val="clear" w:color="auto" w:fill="auto"/>
            <w:hideMark/>
          </w:tcPr>
          <w:p w:rsidR="00363D4B" w:rsidRPr="00363D4B" w:rsidRDefault="00363D4B" w:rsidP="00363D4B">
            <w:pPr>
              <w:rPr>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бюджет автономного округа</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363D4B">
        <w:trPr>
          <w:trHeight w:val="480"/>
        </w:trPr>
        <w:tc>
          <w:tcPr>
            <w:tcW w:w="711" w:type="dxa"/>
            <w:vMerge/>
            <w:tcBorders>
              <w:top w:val="nil"/>
              <w:left w:val="single" w:sz="4" w:space="0" w:color="auto"/>
              <w:bottom w:val="single" w:sz="4" w:space="0" w:color="auto"/>
              <w:right w:val="single" w:sz="4" w:space="0" w:color="auto"/>
            </w:tcBorders>
            <w:vAlign w:val="center"/>
            <w:hideMark/>
          </w:tcPr>
          <w:p w:rsidR="00363D4B" w:rsidRPr="00363D4B" w:rsidRDefault="00363D4B" w:rsidP="00363D4B">
            <w:pPr>
              <w:rPr>
                <w:sz w:val="18"/>
                <w:szCs w:val="18"/>
              </w:rPr>
            </w:pPr>
          </w:p>
        </w:tc>
        <w:tc>
          <w:tcPr>
            <w:tcW w:w="844" w:type="dxa"/>
            <w:vMerge/>
            <w:tcBorders>
              <w:top w:val="nil"/>
              <w:left w:val="single" w:sz="4" w:space="0" w:color="auto"/>
              <w:bottom w:val="single" w:sz="4" w:space="0" w:color="auto"/>
              <w:right w:val="single" w:sz="4" w:space="0" w:color="auto"/>
            </w:tcBorders>
            <w:shd w:val="clear" w:color="auto" w:fill="auto"/>
            <w:vAlign w:val="center"/>
            <w:hideMark/>
          </w:tcPr>
          <w:p w:rsidR="00363D4B" w:rsidRPr="00363D4B" w:rsidRDefault="00363D4B" w:rsidP="00363D4B">
            <w:pPr>
              <w:rPr>
                <w:sz w:val="18"/>
                <w:szCs w:val="18"/>
              </w:rPr>
            </w:pPr>
          </w:p>
        </w:tc>
        <w:tc>
          <w:tcPr>
            <w:tcW w:w="992" w:type="dxa"/>
            <w:vMerge/>
            <w:tcBorders>
              <w:top w:val="nil"/>
              <w:left w:val="single" w:sz="4" w:space="0" w:color="auto"/>
              <w:bottom w:val="single" w:sz="4" w:space="0" w:color="auto"/>
              <w:right w:val="single" w:sz="4" w:space="0" w:color="auto"/>
            </w:tcBorders>
            <w:shd w:val="clear" w:color="auto" w:fill="auto"/>
            <w:hideMark/>
          </w:tcPr>
          <w:p w:rsidR="00363D4B" w:rsidRPr="00363D4B" w:rsidRDefault="00363D4B" w:rsidP="00363D4B">
            <w:pPr>
              <w:rPr>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бюджет района</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 </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3 879,96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3 879,96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363D4B">
        <w:trPr>
          <w:trHeight w:val="2640"/>
        </w:trPr>
        <w:tc>
          <w:tcPr>
            <w:tcW w:w="711" w:type="dxa"/>
            <w:vMerge/>
            <w:tcBorders>
              <w:top w:val="nil"/>
              <w:left w:val="single" w:sz="4" w:space="0" w:color="auto"/>
              <w:bottom w:val="single" w:sz="4" w:space="0" w:color="auto"/>
              <w:right w:val="single" w:sz="4" w:space="0" w:color="auto"/>
            </w:tcBorders>
            <w:vAlign w:val="center"/>
            <w:hideMark/>
          </w:tcPr>
          <w:p w:rsidR="00363D4B" w:rsidRPr="00363D4B" w:rsidRDefault="00363D4B" w:rsidP="00363D4B">
            <w:pPr>
              <w:rPr>
                <w:sz w:val="18"/>
                <w:szCs w:val="18"/>
              </w:rPr>
            </w:pPr>
          </w:p>
        </w:tc>
        <w:tc>
          <w:tcPr>
            <w:tcW w:w="844" w:type="dxa"/>
            <w:vMerge/>
            <w:tcBorders>
              <w:top w:val="nil"/>
              <w:left w:val="single" w:sz="4" w:space="0" w:color="auto"/>
              <w:bottom w:val="single" w:sz="4" w:space="0" w:color="auto"/>
              <w:right w:val="single" w:sz="4" w:space="0" w:color="auto"/>
            </w:tcBorders>
            <w:shd w:val="clear" w:color="auto" w:fill="auto"/>
            <w:vAlign w:val="center"/>
            <w:hideMark/>
          </w:tcPr>
          <w:p w:rsidR="00363D4B" w:rsidRPr="00363D4B" w:rsidRDefault="00363D4B" w:rsidP="00363D4B">
            <w:pPr>
              <w:rPr>
                <w:sz w:val="18"/>
                <w:szCs w:val="18"/>
              </w:rPr>
            </w:pPr>
          </w:p>
        </w:tc>
        <w:tc>
          <w:tcPr>
            <w:tcW w:w="992" w:type="dxa"/>
            <w:vMerge/>
            <w:tcBorders>
              <w:top w:val="nil"/>
              <w:left w:val="single" w:sz="4" w:space="0" w:color="auto"/>
              <w:bottom w:val="single" w:sz="4" w:space="0" w:color="auto"/>
              <w:right w:val="single" w:sz="4" w:space="0" w:color="auto"/>
            </w:tcBorders>
            <w:shd w:val="clear" w:color="auto" w:fill="auto"/>
            <w:hideMark/>
          </w:tcPr>
          <w:p w:rsidR="00363D4B" w:rsidRPr="00363D4B" w:rsidRDefault="00363D4B" w:rsidP="00363D4B">
            <w:pPr>
              <w:rPr>
                <w:sz w:val="18"/>
                <w:szCs w:val="18"/>
              </w:rPr>
            </w:pPr>
          </w:p>
        </w:tc>
        <w:tc>
          <w:tcPr>
            <w:tcW w:w="709" w:type="dxa"/>
            <w:tcBorders>
              <w:top w:val="nil"/>
              <w:left w:val="nil"/>
              <w:bottom w:val="single" w:sz="4" w:space="0" w:color="auto"/>
              <w:right w:val="single" w:sz="4" w:space="0" w:color="auto"/>
            </w:tcBorders>
            <w:shd w:val="clear" w:color="auto" w:fill="auto"/>
            <w:vAlign w:val="bottom"/>
            <w:hideMark/>
          </w:tcPr>
          <w:p w:rsidR="00363D4B" w:rsidRPr="00363D4B" w:rsidRDefault="00363D4B" w:rsidP="00363D4B">
            <w:pPr>
              <w:rPr>
                <w:color w:val="000000"/>
                <w:sz w:val="18"/>
                <w:szCs w:val="18"/>
              </w:rPr>
            </w:pPr>
            <w:r w:rsidRPr="00363D4B">
              <w:rPr>
                <w:color w:val="000000"/>
                <w:sz w:val="18"/>
                <w:szCs w:val="18"/>
              </w:rPr>
              <w:t>в т.ч.безвозмездные поступленияфизических и юридических лиц</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182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1326"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1279"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color w:val="000000"/>
                <w:sz w:val="18"/>
                <w:szCs w:val="18"/>
              </w:rPr>
            </w:pPr>
            <w:r w:rsidRPr="00363D4B">
              <w:rPr>
                <w:color w:val="000000"/>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5441D8">
        <w:trPr>
          <w:trHeight w:val="255"/>
        </w:trPr>
        <w:tc>
          <w:tcPr>
            <w:tcW w:w="711" w:type="dxa"/>
            <w:vMerge w:val="restart"/>
            <w:tcBorders>
              <w:top w:val="nil"/>
              <w:left w:val="single" w:sz="4" w:space="0" w:color="auto"/>
              <w:bottom w:val="single" w:sz="4" w:space="0" w:color="000000"/>
              <w:right w:val="single" w:sz="4" w:space="0" w:color="auto"/>
            </w:tcBorders>
            <w:shd w:val="clear" w:color="auto" w:fill="auto"/>
            <w:noWrap/>
            <w:hideMark/>
          </w:tcPr>
          <w:p w:rsidR="00363D4B" w:rsidRPr="00363D4B" w:rsidRDefault="00363D4B" w:rsidP="005441D8">
            <w:pPr>
              <w:jc w:val="center"/>
              <w:rPr>
                <w:sz w:val="18"/>
                <w:szCs w:val="18"/>
              </w:rPr>
            </w:pPr>
            <w:r w:rsidRPr="00363D4B">
              <w:rPr>
                <w:sz w:val="18"/>
                <w:szCs w:val="18"/>
              </w:rPr>
              <w:t>1.1.23</w:t>
            </w:r>
            <w:r w:rsidR="005441D8">
              <w:rPr>
                <w:sz w:val="18"/>
                <w:szCs w:val="18"/>
              </w:rPr>
              <w:t>.</w:t>
            </w:r>
          </w:p>
        </w:tc>
        <w:tc>
          <w:tcPr>
            <w:tcW w:w="844" w:type="dxa"/>
            <w:vMerge w:val="restart"/>
            <w:tcBorders>
              <w:top w:val="nil"/>
              <w:left w:val="single" w:sz="4" w:space="0" w:color="auto"/>
              <w:bottom w:val="single" w:sz="4" w:space="0" w:color="000000"/>
              <w:right w:val="single" w:sz="4" w:space="0" w:color="auto"/>
            </w:tcBorders>
            <w:shd w:val="clear" w:color="auto" w:fill="auto"/>
            <w:hideMark/>
          </w:tcPr>
          <w:p w:rsidR="00363D4B" w:rsidRPr="00363D4B" w:rsidRDefault="00363D4B" w:rsidP="005441D8">
            <w:pPr>
              <w:jc w:val="both"/>
              <w:rPr>
                <w:sz w:val="18"/>
                <w:szCs w:val="18"/>
              </w:rPr>
            </w:pPr>
            <w:r w:rsidRPr="00363D4B">
              <w:rPr>
                <w:sz w:val="18"/>
                <w:szCs w:val="18"/>
              </w:rPr>
              <w:t>Артезианская скважина в загород</w:t>
            </w:r>
            <w:r w:rsidRPr="00363D4B">
              <w:rPr>
                <w:sz w:val="18"/>
                <w:szCs w:val="18"/>
              </w:rPr>
              <w:lastRenderedPageBreak/>
              <w:t>ном стационарном лагере кр</w:t>
            </w:r>
            <w:r w:rsidR="005441D8">
              <w:rPr>
                <w:sz w:val="18"/>
                <w:szCs w:val="18"/>
              </w:rPr>
              <w:t>углосуточного пребывания детей «</w:t>
            </w:r>
            <w:r w:rsidRPr="00363D4B">
              <w:rPr>
                <w:sz w:val="18"/>
                <w:szCs w:val="18"/>
              </w:rPr>
              <w:t>Лесная ск</w:t>
            </w:r>
            <w:r w:rsidR="005441D8">
              <w:rPr>
                <w:sz w:val="18"/>
                <w:szCs w:val="18"/>
              </w:rPr>
              <w:t>азка»</w:t>
            </w:r>
            <w:r w:rsidRPr="00363D4B">
              <w:rPr>
                <w:sz w:val="18"/>
                <w:szCs w:val="18"/>
              </w:rPr>
              <w:t xml:space="preserve"> в пгт. Излучинск</w:t>
            </w:r>
            <w:r w:rsidR="005441D8">
              <w:rPr>
                <w:sz w:val="18"/>
                <w:szCs w:val="18"/>
              </w:rPr>
              <w:t>е</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rsidR="00363D4B" w:rsidRPr="00363D4B" w:rsidRDefault="00363D4B" w:rsidP="00363D4B">
            <w:r w:rsidRPr="00363D4B">
              <w:rPr>
                <w:bCs/>
                <w:sz w:val="18"/>
                <w:szCs w:val="18"/>
              </w:rPr>
              <w:lastRenderedPageBreak/>
              <w:t xml:space="preserve">муниципальное казенное учреждение </w:t>
            </w:r>
            <w:r w:rsidRPr="00363D4B">
              <w:rPr>
                <w:bCs/>
                <w:sz w:val="18"/>
                <w:szCs w:val="18"/>
              </w:rPr>
              <w:lastRenderedPageBreak/>
              <w:t>«Управление капитального строительства по застройке Нижневартовского района»</w:t>
            </w:r>
          </w:p>
        </w:tc>
        <w:tc>
          <w:tcPr>
            <w:tcW w:w="70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lastRenderedPageBreak/>
              <w:t>всего</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2 527,28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2 527,28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0,00</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0,00</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0,00</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0,00</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0,00</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0,00</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363D4B">
        <w:trPr>
          <w:trHeight w:val="960"/>
        </w:trPr>
        <w:tc>
          <w:tcPr>
            <w:tcW w:w="711" w:type="dxa"/>
            <w:vMerge/>
            <w:tcBorders>
              <w:top w:val="nil"/>
              <w:left w:val="single" w:sz="4" w:space="0" w:color="auto"/>
              <w:bottom w:val="single" w:sz="4" w:space="0" w:color="000000"/>
              <w:right w:val="single" w:sz="4" w:space="0" w:color="auto"/>
            </w:tcBorders>
            <w:vAlign w:val="center"/>
            <w:hideMark/>
          </w:tcPr>
          <w:p w:rsidR="00363D4B" w:rsidRPr="00363D4B" w:rsidRDefault="00363D4B" w:rsidP="00363D4B">
            <w:pPr>
              <w:rPr>
                <w:sz w:val="18"/>
                <w:szCs w:val="18"/>
              </w:rPr>
            </w:pPr>
          </w:p>
        </w:tc>
        <w:tc>
          <w:tcPr>
            <w:tcW w:w="844" w:type="dxa"/>
            <w:vMerge/>
            <w:tcBorders>
              <w:top w:val="nil"/>
              <w:left w:val="single" w:sz="4" w:space="0" w:color="auto"/>
              <w:bottom w:val="single" w:sz="4" w:space="0" w:color="000000"/>
              <w:right w:val="single" w:sz="4" w:space="0" w:color="auto"/>
            </w:tcBorders>
            <w:shd w:val="clear" w:color="auto" w:fill="auto"/>
            <w:vAlign w:val="center"/>
            <w:hideMark/>
          </w:tcPr>
          <w:p w:rsidR="00363D4B" w:rsidRPr="00363D4B" w:rsidRDefault="00363D4B" w:rsidP="00363D4B">
            <w:pPr>
              <w:rPr>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363D4B" w:rsidRPr="00363D4B" w:rsidRDefault="00363D4B" w:rsidP="00363D4B">
            <w:pPr>
              <w:rPr>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бюджет автономног</w:t>
            </w:r>
            <w:r w:rsidRPr="00363D4B">
              <w:rPr>
                <w:sz w:val="18"/>
                <w:szCs w:val="18"/>
              </w:rPr>
              <w:lastRenderedPageBreak/>
              <w:t>о округа</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lastRenderedPageBreak/>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363D4B">
        <w:trPr>
          <w:trHeight w:val="480"/>
        </w:trPr>
        <w:tc>
          <w:tcPr>
            <w:tcW w:w="711" w:type="dxa"/>
            <w:vMerge/>
            <w:tcBorders>
              <w:top w:val="nil"/>
              <w:left w:val="single" w:sz="4" w:space="0" w:color="auto"/>
              <w:bottom w:val="single" w:sz="4" w:space="0" w:color="000000"/>
              <w:right w:val="single" w:sz="4" w:space="0" w:color="auto"/>
            </w:tcBorders>
            <w:vAlign w:val="center"/>
            <w:hideMark/>
          </w:tcPr>
          <w:p w:rsidR="00363D4B" w:rsidRPr="00363D4B" w:rsidRDefault="00363D4B" w:rsidP="00363D4B">
            <w:pPr>
              <w:rPr>
                <w:sz w:val="18"/>
                <w:szCs w:val="18"/>
              </w:rPr>
            </w:pPr>
          </w:p>
        </w:tc>
        <w:tc>
          <w:tcPr>
            <w:tcW w:w="844" w:type="dxa"/>
            <w:vMerge/>
            <w:tcBorders>
              <w:top w:val="nil"/>
              <w:left w:val="single" w:sz="4" w:space="0" w:color="auto"/>
              <w:bottom w:val="single" w:sz="4" w:space="0" w:color="000000"/>
              <w:right w:val="single" w:sz="4" w:space="0" w:color="auto"/>
            </w:tcBorders>
            <w:shd w:val="clear" w:color="auto" w:fill="auto"/>
            <w:vAlign w:val="center"/>
            <w:hideMark/>
          </w:tcPr>
          <w:p w:rsidR="00363D4B" w:rsidRPr="00363D4B" w:rsidRDefault="00363D4B" w:rsidP="00363D4B">
            <w:pPr>
              <w:rPr>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363D4B" w:rsidRPr="00363D4B" w:rsidRDefault="00363D4B" w:rsidP="00363D4B">
            <w:pPr>
              <w:rPr>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бюджет района</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 </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2 527,28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2 527,28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363D4B">
        <w:trPr>
          <w:trHeight w:val="2640"/>
        </w:trPr>
        <w:tc>
          <w:tcPr>
            <w:tcW w:w="711" w:type="dxa"/>
            <w:vMerge/>
            <w:tcBorders>
              <w:top w:val="nil"/>
              <w:left w:val="single" w:sz="4" w:space="0" w:color="auto"/>
              <w:bottom w:val="single" w:sz="4" w:space="0" w:color="000000"/>
              <w:right w:val="single" w:sz="4" w:space="0" w:color="auto"/>
            </w:tcBorders>
            <w:vAlign w:val="center"/>
            <w:hideMark/>
          </w:tcPr>
          <w:p w:rsidR="00363D4B" w:rsidRPr="00363D4B" w:rsidRDefault="00363D4B" w:rsidP="00363D4B">
            <w:pPr>
              <w:rPr>
                <w:sz w:val="18"/>
                <w:szCs w:val="18"/>
              </w:rPr>
            </w:pPr>
          </w:p>
        </w:tc>
        <w:tc>
          <w:tcPr>
            <w:tcW w:w="844" w:type="dxa"/>
            <w:vMerge/>
            <w:tcBorders>
              <w:top w:val="nil"/>
              <w:left w:val="single" w:sz="4" w:space="0" w:color="auto"/>
              <w:bottom w:val="single" w:sz="4" w:space="0" w:color="000000"/>
              <w:right w:val="single" w:sz="4" w:space="0" w:color="auto"/>
            </w:tcBorders>
            <w:shd w:val="clear" w:color="auto" w:fill="auto"/>
            <w:vAlign w:val="center"/>
            <w:hideMark/>
          </w:tcPr>
          <w:p w:rsidR="00363D4B" w:rsidRPr="00363D4B" w:rsidRDefault="00363D4B" w:rsidP="00363D4B">
            <w:pPr>
              <w:rPr>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363D4B" w:rsidRPr="00363D4B" w:rsidRDefault="00363D4B" w:rsidP="00363D4B">
            <w:pPr>
              <w:rPr>
                <w:sz w:val="18"/>
                <w:szCs w:val="18"/>
              </w:rPr>
            </w:pPr>
          </w:p>
        </w:tc>
        <w:tc>
          <w:tcPr>
            <w:tcW w:w="709" w:type="dxa"/>
            <w:tcBorders>
              <w:top w:val="nil"/>
              <w:left w:val="nil"/>
              <w:bottom w:val="single" w:sz="4" w:space="0" w:color="auto"/>
              <w:right w:val="single" w:sz="4" w:space="0" w:color="auto"/>
            </w:tcBorders>
            <w:shd w:val="clear" w:color="auto" w:fill="auto"/>
            <w:vAlign w:val="bottom"/>
            <w:hideMark/>
          </w:tcPr>
          <w:p w:rsidR="00363D4B" w:rsidRPr="00363D4B" w:rsidRDefault="00363D4B" w:rsidP="00363D4B">
            <w:pPr>
              <w:rPr>
                <w:color w:val="000000"/>
                <w:sz w:val="18"/>
                <w:szCs w:val="18"/>
              </w:rPr>
            </w:pPr>
            <w:r w:rsidRPr="00363D4B">
              <w:rPr>
                <w:color w:val="000000"/>
                <w:sz w:val="18"/>
                <w:szCs w:val="18"/>
              </w:rPr>
              <w:t>в т.ч.безвозмездные поступленияфизических и юридических лиц</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182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1326"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1279"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color w:val="000000"/>
                <w:sz w:val="18"/>
                <w:szCs w:val="18"/>
              </w:rPr>
            </w:pPr>
            <w:r w:rsidRPr="00363D4B">
              <w:rPr>
                <w:color w:val="000000"/>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363D4B">
        <w:trPr>
          <w:trHeight w:val="255"/>
        </w:trPr>
        <w:tc>
          <w:tcPr>
            <w:tcW w:w="2547"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63D4B" w:rsidRPr="00363D4B" w:rsidRDefault="00363D4B" w:rsidP="00363D4B">
            <w:pPr>
              <w:rPr>
                <w:bCs/>
                <w:sz w:val="18"/>
                <w:szCs w:val="18"/>
              </w:rPr>
            </w:pPr>
            <w:r w:rsidRPr="00363D4B">
              <w:rPr>
                <w:bCs/>
                <w:sz w:val="18"/>
                <w:szCs w:val="18"/>
              </w:rPr>
              <w:t>Итого по меропр</w:t>
            </w:r>
            <w:r w:rsidR="005441D8">
              <w:rPr>
                <w:bCs/>
                <w:sz w:val="18"/>
                <w:szCs w:val="18"/>
              </w:rPr>
              <w:t xml:space="preserve">иятию </w:t>
            </w:r>
            <w:r w:rsidRPr="00363D4B">
              <w:rPr>
                <w:bCs/>
                <w:sz w:val="18"/>
                <w:szCs w:val="18"/>
              </w:rPr>
              <w:t>1.1</w:t>
            </w:r>
          </w:p>
        </w:tc>
        <w:tc>
          <w:tcPr>
            <w:tcW w:w="709" w:type="dxa"/>
            <w:tcBorders>
              <w:top w:val="nil"/>
              <w:left w:val="nil"/>
              <w:bottom w:val="single" w:sz="4" w:space="0" w:color="auto"/>
              <w:right w:val="single" w:sz="4" w:space="0" w:color="auto"/>
            </w:tcBorders>
            <w:shd w:val="clear" w:color="auto" w:fill="auto"/>
            <w:noWrap/>
            <w:vAlign w:val="center"/>
            <w:hideMark/>
          </w:tcPr>
          <w:p w:rsidR="00363D4B" w:rsidRPr="005441D8" w:rsidRDefault="00363D4B" w:rsidP="00363D4B">
            <w:pPr>
              <w:rPr>
                <w:bCs/>
                <w:sz w:val="18"/>
                <w:szCs w:val="18"/>
              </w:rPr>
            </w:pPr>
            <w:r w:rsidRPr="005441D8">
              <w:rPr>
                <w:bCs/>
                <w:sz w:val="18"/>
                <w:szCs w:val="18"/>
              </w:rPr>
              <w:t>всего</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107 598,40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107 598,40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DE7DDD" w:rsidRDefault="00363D4B" w:rsidP="00363D4B">
            <w:pPr>
              <w:rPr>
                <w:rFonts w:ascii="Arial CYR" w:hAnsi="Arial CYR" w:cs="Arial CYR"/>
                <w:sz w:val="18"/>
                <w:szCs w:val="18"/>
              </w:rPr>
            </w:pPr>
            <w:r w:rsidRPr="00DE7DDD">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DE7DDD" w:rsidRDefault="00363D4B" w:rsidP="00363D4B">
            <w:pPr>
              <w:rPr>
                <w:rFonts w:ascii="Arial CYR" w:hAnsi="Arial CYR" w:cs="Arial CYR"/>
                <w:sz w:val="18"/>
                <w:szCs w:val="18"/>
              </w:rPr>
            </w:pPr>
            <w:r w:rsidRPr="00DE7DDD">
              <w:rPr>
                <w:rFonts w:ascii="Arial CYR" w:hAnsi="Arial CYR" w:cs="Arial CYR"/>
                <w:sz w:val="18"/>
                <w:szCs w:val="18"/>
              </w:rPr>
              <w:t> </w:t>
            </w:r>
          </w:p>
        </w:tc>
      </w:tr>
      <w:tr w:rsidR="00363D4B" w:rsidRPr="00363D4B" w:rsidTr="00363D4B">
        <w:trPr>
          <w:trHeight w:val="960"/>
        </w:trPr>
        <w:tc>
          <w:tcPr>
            <w:tcW w:w="2547"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63D4B" w:rsidRPr="00363D4B" w:rsidRDefault="00363D4B" w:rsidP="00363D4B">
            <w:pPr>
              <w:rPr>
                <w:bCs/>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5441D8" w:rsidRDefault="00363D4B" w:rsidP="00363D4B">
            <w:pPr>
              <w:rPr>
                <w:bCs/>
                <w:sz w:val="18"/>
                <w:szCs w:val="18"/>
              </w:rPr>
            </w:pPr>
            <w:r w:rsidRPr="005441D8">
              <w:rPr>
                <w:bCs/>
                <w:sz w:val="18"/>
                <w:szCs w:val="18"/>
              </w:rPr>
              <w:t>бюджет автономного округа</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DE7DDD" w:rsidRDefault="00363D4B" w:rsidP="00363D4B">
            <w:pPr>
              <w:rPr>
                <w:rFonts w:ascii="Arial CYR" w:hAnsi="Arial CYR" w:cs="Arial CYR"/>
                <w:sz w:val="18"/>
                <w:szCs w:val="18"/>
              </w:rPr>
            </w:pPr>
            <w:r w:rsidRPr="00DE7DDD">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DE7DDD" w:rsidRDefault="00363D4B" w:rsidP="00363D4B">
            <w:pPr>
              <w:rPr>
                <w:rFonts w:ascii="Arial CYR" w:hAnsi="Arial CYR" w:cs="Arial CYR"/>
                <w:sz w:val="18"/>
                <w:szCs w:val="18"/>
              </w:rPr>
            </w:pPr>
            <w:r w:rsidRPr="00DE7DDD">
              <w:rPr>
                <w:rFonts w:ascii="Arial CYR" w:hAnsi="Arial CYR" w:cs="Arial CYR"/>
                <w:sz w:val="18"/>
                <w:szCs w:val="18"/>
              </w:rPr>
              <w:t> </w:t>
            </w:r>
          </w:p>
        </w:tc>
      </w:tr>
      <w:tr w:rsidR="00363D4B" w:rsidRPr="00363D4B" w:rsidTr="00DE7DDD">
        <w:trPr>
          <w:trHeight w:val="480"/>
        </w:trPr>
        <w:tc>
          <w:tcPr>
            <w:tcW w:w="2547"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63D4B" w:rsidRPr="00363D4B" w:rsidRDefault="00363D4B" w:rsidP="00363D4B">
            <w:pPr>
              <w:rPr>
                <w:bCs/>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5441D8" w:rsidRDefault="00363D4B" w:rsidP="00363D4B">
            <w:pPr>
              <w:rPr>
                <w:bCs/>
                <w:sz w:val="18"/>
                <w:szCs w:val="18"/>
              </w:rPr>
            </w:pPr>
            <w:r w:rsidRPr="005441D8">
              <w:rPr>
                <w:bCs/>
                <w:sz w:val="18"/>
                <w:szCs w:val="18"/>
              </w:rPr>
              <w:t>бюджет района</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107 598,40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107 598,40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DE7DDD" w:rsidRDefault="00363D4B" w:rsidP="00363D4B">
            <w:pPr>
              <w:rPr>
                <w:rFonts w:ascii="Arial CYR" w:hAnsi="Arial CYR" w:cs="Arial CYR"/>
                <w:sz w:val="18"/>
                <w:szCs w:val="18"/>
              </w:rPr>
            </w:pPr>
            <w:r w:rsidRPr="00DE7DDD">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DE7DDD" w:rsidRDefault="00363D4B" w:rsidP="00363D4B">
            <w:pPr>
              <w:rPr>
                <w:rFonts w:ascii="Arial CYR" w:hAnsi="Arial CYR" w:cs="Arial CYR"/>
                <w:sz w:val="18"/>
                <w:szCs w:val="18"/>
              </w:rPr>
            </w:pPr>
            <w:r w:rsidRPr="00DE7DDD">
              <w:rPr>
                <w:rFonts w:ascii="Arial CYR" w:hAnsi="Arial CYR" w:cs="Arial CYR"/>
                <w:sz w:val="18"/>
                <w:szCs w:val="18"/>
              </w:rPr>
              <w:t> </w:t>
            </w:r>
          </w:p>
        </w:tc>
      </w:tr>
      <w:tr w:rsidR="00363D4B" w:rsidRPr="00363D4B" w:rsidTr="00DE7DDD">
        <w:trPr>
          <w:trHeight w:val="2640"/>
        </w:trPr>
        <w:tc>
          <w:tcPr>
            <w:tcW w:w="2547"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63D4B" w:rsidRPr="00363D4B" w:rsidRDefault="00363D4B" w:rsidP="00363D4B">
            <w:pPr>
              <w:rPr>
                <w:bCs/>
                <w:sz w:val="18"/>
                <w:szCs w:val="18"/>
              </w:rPr>
            </w:pPr>
          </w:p>
        </w:tc>
        <w:tc>
          <w:tcPr>
            <w:tcW w:w="709" w:type="dxa"/>
            <w:tcBorders>
              <w:top w:val="single" w:sz="4" w:space="0" w:color="auto"/>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в т.ч.безвозмездные поступления физических и юридических лиц</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single" w:sz="4" w:space="0" w:color="auto"/>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84 524,78   </w:t>
            </w:r>
          </w:p>
        </w:tc>
        <w:tc>
          <w:tcPr>
            <w:tcW w:w="1827" w:type="dxa"/>
            <w:tcBorders>
              <w:top w:val="single" w:sz="4" w:space="0" w:color="auto"/>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84 524,78   </w:t>
            </w:r>
          </w:p>
        </w:tc>
        <w:tc>
          <w:tcPr>
            <w:tcW w:w="1326" w:type="dxa"/>
            <w:tcBorders>
              <w:top w:val="single" w:sz="4" w:space="0" w:color="auto"/>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1279" w:type="dxa"/>
            <w:tcBorders>
              <w:top w:val="single" w:sz="4" w:space="0" w:color="auto"/>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991" w:type="dxa"/>
            <w:tcBorders>
              <w:top w:val="single" w:sz="4" w:space="0" w:color="auto"/>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363D4B" w:rsidRPr="00DE7DDD" w:rsidRDefault="00363D4B" w:rsidP="00363D4B">
            <w:pPr>
              <w:rPr>
                <w:rFonts w:ascii="Arial CYR" w:hAnsi="Arial CYR" w:cs="Arial CYR"/>
                <w:sz w:val="18"/>
                <w:szCs w:val="18"/>
              </w:rPr>
            </w:pPr>
            <w:r w:rsidRPr="00DE7DDD">
              <w:rPr>
                <w:rFonts w:ascii="Arial CYR" w:hAnsi="Arial CYR" w:cs="Arial CYR"/>
                <w:sz w:val="18"/>
                <w:szCs w:val="18"/>
              </w:rPr>
              <w:t>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363D4B" w:rsidRPr="00DE7DDD" w:rsidRDefault="00363D4B" w:rsidP="00363D4B">
            <w:pPr>
              <w:rPr>
                <w:rFonts w:ascii="Arial CYR" w:hAnsi="Arial CYR" w:cs="Arial CYR"/>
                <w:sz w:val="18"/>
                <w:szCs w:val="18"/>
              </w:rPr>
            </w:pPr>
            <w:r w:rsidRPr="00DE7DDD">
              <w:rPr>
                <w:rFonts w:ascii="Arial CYR" w:hAnsi="Arial CYR" w:cs="Arial CYR"/>
                <w:sz w:val="18"/>
                <w:szCs w:val="18"/>
              </w:rPr>
              <w:t> </w:t>
            </w:r>
          </w:p>
        </w:tc>
      </w:tr>
      <w:tr w:rsidR="00363D4B" w:rsidRPr="00363D4B" w:rsidTr="00DE7DDD">
        <w:trPr>
          <w:trHeight w:val="255"/>
        </w:trPr>
        <w:tc>
          <w:tcPr>
            <w:tcW w:w="711" w:type="dxa"/>
            <w:vMerge w:val="restart"/>
            <w:tcBorders>
              <w:top w:val="nil"/>
              <w:left w:val="single" w:sz="4" w:space="0" w:color="auto"/>
              <w:bottom w:val="single" w:sz="4" w:space="0" w:color="000000"/>
              <w:right w:val="single" w:sz="4" w:space="0" w:color="auto"/>
            </w:tcBorders>
            <w:shd w:val="clear" w:color="auto" w:fill="auto"/>
            <w:hideMark/>
          </w:tcPr>
          <w:p w:rsidR="00363D4B" w:rsidRPr="00363D4B" w:rsidRDefault="00363D4B" w:rsidP="005441D8">
            <w:pPr>
              <w:jc w:val="center"/>
              <w:rPr>
                <w:sz w:val="18"/>
                <w:szCs w:val="18"/>
              </w:rPr>
            </w:pPr>
            <w:r w:rsidRPr="00363D4B">
              <w:rPr>
                <w:sz w:val="18"/>
                <w:szCs w:val="18"/>
              </w:rPr>
              <w:t>1.2.</w:t>
            </w:r>
          </w:p>
        </w:tc>
        <w:tc>
          <w:tcPr>
            <w:tcW w:w="844" w:type="dxa"/>
            <w:vMerge w:val="restart"/>
            <w:tcBorders>
              <w:top w:val="nil"/>
              <w:left w:val="single" w:sz="4" w:space="0" w:color="auto"/>
              <w:bottom w:val="single" w:sz="4" w:space="0" w:color="000000"/>
              <w:right w:val="single" w:sz="4" w:space="0" w:color="auto"/>
            </w:tcBorders>
            <w:shd w:val="clear" w:color="auto" w:fill="auto"/>
            <w:vAlign w:val="center"/>
            <w:hideMark/>
          </w:tcPr>
          <w:p w:rsidR="00363D4B" w:rsidRPr="00363D4B" w:rsidRDefault="00363D4B" w:rsidP="005441D8">
            <w:pPr>
              <w:jc w:val="both"/>
              <w:rPr>
                <w:sz w:val="18"/>
                <w:szCs w:val="18"/>
              </w:rPr>
            </w:pPr>
            <w:r w:rsidRPr="00363D4B">
              <w:rPr>
                <w:sz w:val="18"/>
                <w:szCs w:val="18"/>
              </w:rPr>
              <w:t>Основное мер</w:t>
            </w:r>
            <w:r w:rsidR="005441D8">
              <w:rPr>
                <w:sz w:val="18"/>
                <w:szCs w:val="18"/>
              </w:rPr>
              <w:t xml:space="preserve">оприятие 1.2.Капитальный ремонт (с заменой) </w:t>
            </w:r>
            <w:r w:rsidRPr="00363D4B">
              <w:rPr>
                <w:sz w:val="18"/>
                <w:szCs w:val="18"/>
              </w:rPr>
              <w:t>систем теплоснабжения, водоснабжения и водоотведения для подготовки к осенне-зимнему периоду</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rsidR="00363D4B" w:rsidRPr="00363D4B" w:rsidRDefault="00363D4B" w:rsidP="00363D4B">
            <w:r w:rsidRPr="00363D4B">
              <w:rPr>
                <w:bCs/>
                <w:sz w:val="18"/>
                <w:szCs w:val="18"/>
              </w:rPr>
              <w:t>муниципальное казенное учреждение «Управление капитального строительства по застройке Нижневартовского района»</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всего</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2.3.10;  2.3.14</w:t>
            </w:r>
          </w:p>
        </w:tc>
        <w:tc>
          <w:tcPr>
            <w:tcW w:w="1536"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271 865,45   </w:t>
            </w:r>
          </w:p>
        </w:tc>
        <w:tc>
          <w:tcPr>
            <w:tcW w:w="1827"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91 233,05   </w:t>
            </w:r>
          </w:p>
        </w:tc>
        <w:tc>
          <w:tcPr>
            <w:tcW w:w="1326"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20 932,30   </w:t>
            </w:r>
          </w:p>
        </w:tc>
        <w:tc>
          <w:tcPr>
            <w:tcW w:w="1279"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20 192,10   </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13 950,80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13 950,80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13 950,80   </w:t>
            </w:r>
          </w:p>
        </w:tc>
        <w:tc>
          <w:tcPr>
            <w:tcW w:w="991"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13 950,80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13 950,80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69 754,00   </w:t>
            </w:r>
          </w:p>
        </w:tc>
      </w:tr>
      <w:tr w:rsidR="00363D4B" w:rsidRPr="00363D4B" w:rsidTr="00363D4B">
        <w:trPr>
          <w:trHeight w:val="960"/>
        </w:trPr>
        <w:tc>
          <w:tcPr>
            <w:tcW w:w="711" w:type="dxa"/>
            <w:vMerge/>
            <w:tcBorders>
              <w:top w:val="nil"/>
              <w:left w:val="single" w:sz="4" w:space="0" w:color="auto"/>
              <w:bottom w:val="single" w:sz="4" w:space="0" w:color="000000"/>
              <w:right w:val="single" w:sz="4" w:space="0" w:color="auto"/>
            </w:tcBorders>
            <w:vAlign w:val="center"/>
            <w:hideMark/>
          </w:tcPr>
          <w:p w:rsidR="00363D4B" w:rsidRPr="00363D4B" w:rsidRDefault="00363D4B" w:rsidP="00363D4B">
            <w:pPr>
              <w:rPr>
                <w:sz w:val="18"/>
                <w:szCs w:val="18"/>
              </w:rPr>
            </w:pPr>
          </w:p>
        </w:tc>
        <w:tc>
          <w:tcPr>
            <w:tcW w:w="844" w:type="dxa"/>
            <w:vMerge/>
            <w:tcBorders>
              <w:top w:val="nil"/>
              <w:left w:val="single" w:sz="4" w:space="0" w:color="auto"/>
              <w:bottom w:val="single" w:sz="4" w:space="0" w:color="000000"/>
              <w:right w:val="single" w:sz="4" w:space="0" w:color="auto"/>
            </w:tcBorders>
            <w:shd w:val="clear" w:color="auto" w:fill="auto"/>
            <w:vAlign w:val="center"/>
            <w:hideMark/>
          </w:tcPr>
          <w:p w:rsidR="00363D4B" w:rsidRPr="00363D4B" w:rsidRDefault="00363D4B" w:rsidP="00363D4B">
            <w:pPr>
              <w:rPr>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hideMark/>
          </w:tcPr>
          <w:p w:rsidR="00363D4B" w:rsidRPr="00363D4B" w:rsidRDefault="00363D4B" w:rsidP="00363D4B">
            <w:pPr>
              <w:rPr>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бюджет автономного округа</w:t>
            </w:r>
          </w:p>
        </w:tc>
        <w:tc>
          <w:tcPr>
            <w:tcW w:w="567" w:type="dxa"/>
            <w:vMerge/>
            <w:tcBorders>
              <w:top w:val="nil"/>
              <w:left w:val="single" w:sz="4" w:space="0" w:color="auto"/>
              <w:bottom w:val="single" w:sz="4" w:space="0" w:color="auto"/>
              <w:right w:val="single" w:sz="4" w:space="0" w:color="auto"/>
            </w:tcBorders>
            <w:vAlign w:val="center"/>
            <w:hideMark/>
          </w:tcPr>
          <w:p w:rsidR="00363D4B" w:rsidRPr="00363D4B" w:rsidRDefault="00363D4B" w:rsidP="00363D4B">
            <w:pPr>
              <w:rPr>
                <w:sz w:val="18"/>
                <w:szCs w:val="18"/>
              </w:rPr>
            </w:pP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23 421,60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10 198,90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6 981,40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6 241,30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r>
      <w:tr w:rsidR="00363D4B" w:rsidRPr="00363D4B" w:rsidTr="00363D4B">
        <w:trPr>
          <w:trHeight w:val="480"/>
        </w:trPr>
        <w:tc>
          <w:tcPr>
            <w:tcW w:w="711" w:type="dxa"/>
            <w:vMerge/>
            <w:tcBorders>
              <w:top w:val="nil"/>
              <w:left w:val="single" w:sz="4" w:space="0" w:color="auto"/>
              <w:bottom w:val="single" w:sz="4" w:space="0" w:color="000000"/>
              <w:right w:val="single" w:sz="4" w:space="0" w:color="auto"/>
            </w:tcBorders>
            <w:vAlign w:val="center"/>
            <w:hideMark/>
          </w:tcPr>
          <w:p w:rsidR="00363D4B" w:rsidRPr="00363D4B" w:rsidRDefault="00363D4B" w:rsidP="00363D4B">
            <w:pPr>
              <w:rPr>
                <w:sz w:val="18"/>
                <w:szCs w:val="18"/>
              </w:rPr>
            </w:pPr>
          </w:p>
        </w:tc>
        <w:tc>
          <w:tcPr>
            <w:tcW w:w="844" w:type="dxa"/>
            <w:vMerge/>
            <w:tcBorders>
              <w:top w:val="nil"/>
              <w:left w:val="single" w:sz="4" w:space="0" w:color="auto"/>
              <w:bottom w:val="single" w:sz="4" w:space="0" w:color="000000"/>
              <w:right w:val="single" w:sz="4" w:space="0" w:color="auto"/>
            </w:tcBorders>
            <w:shd w:val="clear" w:color="auto" w:fill="auto"/>
            <w:vAlign w:val="center"/>
            <w:hideMark/>
          </w:tcPr>
          <w:p w:rsidR="00363D4B" w:rsidRPr="00363D4B" w:rsidRDefault="00363D4B" w:rsidP="00363D4B">
            <w:pPr>
              <w:rPr>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hideMark/>
          </w:tcPr>
          <w:p w:rsidR="00363D4B" w:rsidRPr="00363D4B" w:rsidRDefault="00363D4B" w:rsidP="00363D4B">
            <w:pPr>
              <w:rPr>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бюджет района</w:t>
            </w:r>
          </w:p>
        </w:tc>
        <w:tc>
          <w:tcPr>
            <w:tcW w:w="567" w:type="dxa"/>
            <w:vMerge/>
            <w:tcBorders>
              <w:top w:val="nil"/>
              <w:left w:val="single" w:sz="4" w:space="0" w:color="auto"/>
              <w:bottom w:val="single" w:sz="4" w:space="0" w:color="auto"/>
              <w:right w:val="single" w:sz="4" w:space="0" w:color="auto"/>
            </w:tcBorders>
            <w:vAlign w:val="center"/>
            <w:hideMark/>
          </w:tcPr>
          <w:p w:rsidR="00363D4B" w:rsidRPr="00363D4B" w:rsidRDefault="00363D4B" w:rsidP="00363D4B">
            <w:pPr>
              <w:rPr>
                <w:sz w:val="18"/>
                <w:szCs w:val="18"/>
              </w:rPr>
            </w:pP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248 443,85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81 034,15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13 950,90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13 950,80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13 950,80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13 950,80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13 950,80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13 950,80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13 950,80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69 754,00   </w:t>
            </w:r>
          </w:p>
        </w:tc>
      </w:tr>
      <w:tr w:rsidR="00363D4B" w:rsidRPr="00363D4B" w:rsidTr="00363D4B">
        <w:trPr>
          <w:trHeight w:val="2640"/>
        </w:trPr>
        <w:tc>
          <w:tcPr>
            <w:tcW w:w="711" w:type="dxa"/>
            <w:vMerge/>
            <w:tcBorders>
              <w:top w:val="nil"/>
              <w:left w:val="single" w:sz="4" w:space="0" w:color="auto"/>
              <w:bottom w:val="single" w:sz="4" w:space="0" w:color="000000"/>
              <w:right w:val="single" w:sz="4" w:space="0" w:color="auto"/>
            </w:tcBorders>
            <w:vAlign w:val="center"/>
            <w:hideMark/>
          </w:tcPr>
          <w:p w:rsidR="00363D4B" w:rsidRPr="00363D4B" w:rsidRDefault="00363D4B" w:rsidP="00363D4B">
            <w:pPr>
              <w:rPr>
                <w:sz w:val="18"/>
                <w:szCs w:val="18"/>
              </w:rPr>
            </w:pPr>
          </w:p>
        </w:tc>
        <w:tc>
          <w:tcPr>
            <w:tcW w:w="844" w:type="dxa"/>
            <w:vMerge/>
            <w:tcBorders>
              <w:top w:val="nil"/>
              <w:left w:val="single" w:sz="4" w:space="0" w:color="auto"/>
              <w:bottom w:val="single" w:sz="4" w:space="0" w:color="000000"/>
              <w:right w:val="single" w:sz="4" w:space="0" w:color="auto"/>
            </w:tcBorders>
            <w:shd w:val="clear" w:color="auto" w:fill="auto"/>
            <w:vAlign w:val="center"/>
            <w:hideMark/>
          </w:tcPr>
          <w:p w:rsidR="00363D4B" w:rsidRPr="00363D4B" w:rsidRDefault="00363D4B" w:rsidP="00363D4B">
            <w:pPr>
              <w:rPr>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hideMark/>
          </w:tcPr>
          <w:p w:rsidR="00363D4B" w:rsidRPr="00363D4B" w:rsidRDefault="00363D4B" w:rsidP="00363D4B">
            <w:pPr>
              <w:rPr>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в т.ч.безвозмездные поступления физических и юридических лиц</w:t>
            </w:r>
          </w:p>
        </w:tc>
        <w:tc>
          <w:tcPr>
            <w:tcW w:w="567"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23,20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23,20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r>
      <w:tr w:rsidR="00363D4B" w:rsidRPr="00363D4B" w:rsidTr="00DE7DDD">
        <w:trPr>
          <w:trHeight w:val="255"/>
        </w:trPr>
        <w:tc>
          <w:tcPr>
            <w:tcW w:w="711" w:type="dxa"/>
            <w:vMerge w:val="restart"/>
            <w:tcBorders>
              <w:top w:val="nil"/>
              <w:left w:val="single" w:sz="4" w:space="0" w:color="auto"/>
              <w:bottom w:val="single" w:sz="4" w:space="0" w:color="auto"/>
              <w:right w:val="single" w:sz="4" w:space="0" w:color="auto"/>
            </w:tcBorders>
            <w:shd w:val="clear" w:color="auto" w:fill="auto"/>
            <w:vAlign w:val="center"/>
            <w:hideMark/>
          </w:tcPr>
          <w:p w:rsidR="00363D4B" w:rsidRPr="00363D4B" w:rsidRDefault="00363D4B" w:rsidP="00363D4B">
            <w:pPr>
              <w:rPr>
                <w:sz w:val="18"/>
                <w:szCs w:val="18"/>
              </w:rPr>
            </w:pPr>
            <w:r w:rsidRPr="00363D4B">
              <w:rPr>
                <w:sz w:val="18"/>
                <w:szCs w:val="18"/>
              </w:rPr>
              <w:t>1.2.19</w:t>
            </w:r>
            <w:r w:rsidR="005441D8">
              <w:rPr>
                <w:sz w:val="18"/>
                <w:szCs w:val="18"/>
              </w:rPr>
              <w:t>.</w:t>
            </w:r>
          </w:p>
        </w:tc>
        <w:tc>
          <w:tcPr>
            <w:tcW w:w="844" w:type="dxa"/>
            <w:vMerge w:val="restart"/>
            <w:tcBorders>
              <w:top w:val="nil"/>
              <w:left w:val="single" w:sz="4" w:space="0" w:color="auto"/>
              <w:bottom w:val="single" w:sz="4" w:space="0" w:color="auto"/>
              <w:right w:val="single" w:sz="4" w:space="0" w:color="auto"/>
            </w:tcBorders>
            <w:shd w:val="clear" w:color="auto" w:fill="auto"/>
            <w:hideMark/>
          </w:tcPr>
          <w:p w:rsidR="00363D4B" w:rsidRPr="00363D4B" w:rsidRDefault="00363D4B" w:rsidP="005441D8">
            <w:pPr>
              <w:jc w:val="both"/>
              <w:rPr>
                <w:sz w:val="18"/>
                <w:szCs w:val="18"/>
              </w:rPr>
            </w:pPr>
            <w:r w:rsidRPr="00363D4B">
              <w:rPr>
                <w:sz w:val="18"/>
                <w:szCs w:val="18"/>
              </w:rPr>
              <w:t xml:space="preserve">Ремонт сетей </w:t>
            </w:r>
            <w:r w:rsidRPr="00363D4B">
              <w:rPr>
                <w:sz w:val="18"/>
                <w:szCs w:val="18"/>
              </w:rPr>
              <w:lastRenderedPageBreak/>
              <w:t>ТВС от Почты до ФАП в с. Большетархово Нижневартовского района</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rsidR="00363D4B" w:rsidRPr="00363D4B" w:rsidRDefault="00363D4B" w:rsidP="00363D4B">
            <w:r w:rsidRPr="00363D4B">
              <w:rPr>
                <w:bCs/>
                <w:sz w:val="18"/>
                <w:szCs w:val="18"/>
              </w:rPr>
              <w:lastRenderedPageBreak/>
              <w:t xml:space="preserve">муниципальное </w:t>
            </w:r>
            <w:r w:rsidRPr="00363D4B">
              <w:rPr>
                <w:bCs/>
                <w:sz w:val="18"/>
                <w:szCs w:val="18"/>
              </w:rPr>
              <w:lastRenderedPageBreak/>
              <w:t>казенное учреждение «Управление капитального строительства по застройке Нижневартовского района»</w:t>
            </w:r>
          </w:p>
        </w:tc>
        <w:tc>
          <w:tcPr>
            <w:tcW w:w="70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lastRenderedPageBreak/>
              <w:t>всего</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center"/>
              <w:rPr>
                <w:sz w:val="18"/>
                <w:szCs w:val="18"/>
              </w:rPr>
            </w:pPr>
            <w:r w:rsidRPr="00363D4B">
              <w:rPr>
                <w:sz w:val="18"/>
                <w:szCs w:val="18"/>
              </w:rPr>
              <w:t xml:space="preserve">              4 127,03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4 127,03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DE7DDD">
        <w:trPr>
          <w:trHeight w:val="960"/>
        </w:trPr>
        <w:tc>
          <w:tcPr>
            <w:tcW w:w="711" w:type="dxa"/>
            <w:vMerge/>
            <w:tcBorders>
              <w:top w:val="nil"/>
              <w:left w:val="single" w:sz="4" w:space="0" w:color="auto"/>
              <w:bottom w:val="single" w:sz="4" w:space="0" w:color="auto"/>
              <w:right w:val="single" w:sz="4" w:space="0" w:color="auto"/>
            </w:tcBorders>
            <w:vAlign w:val="center"/>
            <w:hideMark/>
          </w:tcPr>
          <w:p w:rsidR="00363D4B" w:rsidRPr="00363D4B" w:rsidRDefault="00363D4B" w:rsidP="00363D4B">
            <w:pPr>
              <w:rPr>
                <w:sz w:val="18"/>
                <w:szCs w:val="18"/>
              </w:rPr>
            </w:pPr>
          </w:p>
        </w:tc>
        <w:tc>
          <w:tcPr>
            <w:tcW w:w="844" w:type="dxa"/>
            <w:vMerge/>
            <w:tcBorders>
              <w:top w:val="nil"/>
              <w:left w:val="single" w:sz="4" w:space="0" w:color="auto"/>
              <w:bottom w:val="single" w:sz="4" w:space="0" w:color="auto"/>
              <w:right w:val="single" w:sz="4" w:space="0" w:color="auto"/>
            </w:tcBorders>
            <w:shd w:val="clear" w:color="auto" w:fill="auto"/>
            <w:vAlign w:val="center"/>
            <w:hideMark/>
          </w:tcPr>
          <w:p w:rsidR="00363D4B" w:rsidRPr="00363D4B" w:rsidRDefault="00363D4B" w:rsidP="00363D4B">
            <w:pPr>
              <w:rPr>
                <w:sz w:val="18"/>
                <w:szCs w:val="18"/>
              </w:rPr>
            </w:pPr>
          </w:p>
        </w:tc>
        <w:tc>
          <w:tcPr>
            <w:tcW w:w="992" w:type="dxa"/>
            <w:vMerge/>
            <w:tcBorders>
              <w:top w:val="nil"/>
              <w:left w:val="single" w:sz="4" w:space="0" w:color="auto"/>
              <w:bottom w:val="single" w:sz="4" w:space="0" w:color="auto"/>
              <w:right w:val="single" w:sz="4" w:space="0" w:color="auto"/>
            </w:tcBorders>
            <w:shd w:val="clear" w:color="auto" w:fill="auto"/>
            <w:hideMark/>
          </w:tcPr>
          <w:p w:rsidR="00363D4B" w:rsidRPr="00363D4B" w:rsidRDefault="00363D4B" w:rsidP="00363D4B">
            <w:pPr>
              <w:rPr>
                <w:sz w:val="18"/>
                <w:szCs w:val="18"/>
              </w:rPr>
            </w:pPr>
          </w:p>
        </w:tc>
        <w:tc>
          <w:tcPr>
            <w:tcW w:w="709" w:type="dxa"/>
            <w:tcBorders>
              <w:top w:val="single" w:sz="4" w:space="0" w:color="auto"/>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бюджет автономного округа</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jc w:val="center"/>
              <w:rPr>
                <w:sz w:val="18"/>
                <w:szCs w:val="18"/>
              </w:rPr>
            </w:pPr>
            <w:r w:rsidRPr="00363D4B">
              <w:rPr>
                <w:sz w:val="18"/>
                <w:szCs w:val="18"/>
              </w:rPr>
              <w:t xml:space="preserve">                         -     </w:t>
            </w:r>
          </w:p>
        </w:tc>
        <w:tc>
          <w:tcPr>
            <w:tcW w:w="1827"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326"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279"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991"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DE7DDD">
        <w:trPr>
          <w:trHeight w:val="480"/>
        </w:trPr>
        <w:tc>
          <w:tcPr>
            <w:tcW w:w="711" w:type="dxa"/>
            <w:vMerge/>
            <w:tcBorders>
              <w:top w:val="nil"/>
              <w:left w:val="single" w:sz="4" w:space="0" w:color="auto"/>
              <w:bottom w:val="single" w:sz="4" w:space="0" w:color="auto"/>
              <w:right w:val="single" w:sz="4" w:space="0" w:color="auto"/>
            </w:tcBorders>
            <w:vAlign w:val="center"/>
            <w:hideMark/>
          </w:tcPr>
          <w:p w:rsidR="00363D4B" w:rsidRPr="00363D4B" w:rsidRDefault="00363D4B" w:rsidP="00363D4B">
            <w:pPr>
              <w:rPr>
                <w:sz w:val="18"/>
                <w:szCs w:val="18"/>
              </w:rPr>
            </w:pPr>
          </w:p>
        </w:tc>
        <w:tc>
          <w:tcPr>
            <w:tcW w:w="844" w:type="dxa"/>
            <w:vMerge/>
            <w:tcBorders>
              <w:top w:val="nil"/>
              <w:left w:val="single" w:sz="4" w:space="0" w:color="auto"/>
              <w:bottom w:val="single" w:sz="4" w:space="0" w:color="auto"/>
              <w:right w:val="single" w:sz="4" w:space="0" w:color="auto"/>
            </w:tcBorders>
            <w:shd w:val="clear" w:color="auto" w:fill="auto"/>
            <w:vAlign w:val="center"/>
            <w:hideMark/>
          </w:tcPr>
          <w:p w:rsidR="00363D4B" w:rsidRPr="00363D4B" w:rsidRDefault="00363D4B" w:rsidP="00363D4B">
            <w:pPr>
              <w:rPr>
                <w:sz w:val="18"/>
                <w:szCs w:val="18"/>
              </w:rPr>
            </w:pPr>
          </w:p>
        </w:tc>
        <w:tc>
          <w:tcPr>
            <w:tcW w:w="992" w:type="dxa"/>
            <w:vMerge/>
            <w:tcBorders>
              <w:top w:val="nil"/>
              <w:left w:val="single" w:sz="4" w:space="0" w:color="auto"/>
              <w:bottom w:val="single" w:sz="4" w:space="0" w:color="auto"/>
              <w:right w:val="single" w:sz="4" w:space="0" w:color="auto"/>
            </w:tcBorders>
            <w:shd w:val="clear" w:color="auto" w:fill="auto"/>
            <w:hideMark/>
          </w:tcPr>
          <w:p w:rsidR="00363D4B" w:rsidRPr="00363D4B" w:rsidRDefault="00363D4B" w:rsidP="00363D4B">
            <w:pPr>
              <w:rPr>
                <w:sz w:val="18"/>
                <w:szCs w:val="18"/>
              </w:rPr>
            </w:pPr>
          </w:p>
        </w:tc>
        <w:tc>
          <w:tcPr>
            <w:tcW w:w="709" w:type="dxa"/>
            <w:tcBorders>
              <w:top w:val="single" w:sz="4" w:space="0" w:color="auto"/>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бюджет района</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jc w:val="center"/>
              <w:rPr>
                <w:sz w:val="18"/>
                <w:szCs w:val="18"/>
              </w:rPr>
            </w:pPr>
            <w:r w:rsidRPr="00363D4B">
              <w:rPr>
                <w:sz w:val="18"/>
                <w:szCs w:val="18"/>
              </w:rPr>
              <w:t xml:space="preserve">              4 127,03   </w:t>
            </w:r>
          </w:p>
        </w:tc>
        <w:tc>
          <w:tcPr>
            <w:tcW w:w="1827" w:type="dxa"/>
            <w:tcBorders>
              <w:top w:val="single" w:sz="4" w:space="0" w:color="auto"/>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4 127,03   </w:t>
            </w:r>
          </w:p>
        </w:tc>
        <w:tc>
          <w:tcPr>
            <w:tcW w:w="1326"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279"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991"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5441D8">
        <w:trPr>
          <w:trHeight w:val="255"/>
        </w:trPr>
        <w:tc>
          <w:tcPr>
            <w:tcW w:w="711" w:type="dxa"/>
            <w:vMerge w:val="restart"/>
            <w:tcBorders>
              <w:top w:val="nil"/>
              <w:left w:val="single" w:sz="4" w:space="0" w:color="auto"/>
              <w:bottom w:val="single" w:sz="4" w:space="0" w:color="auto"/>
              <w:right w:val="single" w:sz="4" w:space="0" w:color="auto"/>
            </w:tcBorders>
            <w:shd w:val="clear" w:color="auto" w:fill="auto"/>
            <w:hideMark/>
          </w:tcPr>
          <w:p w:rsidR="00363D4B" w:rsidRPr="00363D4B" w:rsidRDefault="00363D4B" w:rsidP="005441D8">
            <w:pPr>
              <w:jc w:val="center"/>
              <w:rPr>
                <w:sz w:val="18"/>
                <w:szCs w:val="18"/>
              </w:rPr>
            </w:pPr>
            <w:r w:rsidRPr="00363D4B">
              <w:rPr>
                <w:sz w:val="18"/>
                <w:szCs w:val="18"/>
              </w:rPr>
              <w:t>1.2.22</w:t>
            </w:r>
            <w:r w:rsidR="005441D8">
              <w:rPr>
                <w:sz w:val="18"/>
                <w:szCs w:val="18"/>
              </w:rPr>
              <w:t>.</w:t>
            </w:r>
          </w:p>
        </w:tc>
        <w:tc>
          <w:tcPr>
            <w:tcW w:w="844" w:type="dxa"/>
            <w:vMerge w:val="restart"/>
            <w:tcBorders>
              <w:top w:val="nil"/>
              <w:left w:val="single" w:sz="4" w:space="0" w:color="auto"/>
              <w:bottom w:val="single" w:sz="4" w:space="0" w:color="auto"/>
              <w:right w:val="single" w:sz="4" w:space="0" w:color="auto"/>
            </w:tcBorders>
            <w:shd w:val="clear" w:color="auto" w:fill="auto"/>
            <w:hideMark/>
          </w:tcPr>
          <w:p w:rsidR="00363D4B" w:rsidRPr="00363D4B" w:rsidRDefault="00363D4B" w:rsidP="005441D8">
            <w:pPr>
              <w:jc w:val="both"/>
              <w:rPr>
                <w:sz w:val="18"/>
                <w:szCs w:val="18"/>
              </w:rPr>
            </w:pPr>
            <w:r w:rsidRPr="00363D4B">
              <w:rPr>
                <w:sz w:val="18"/>
                <w:szCs w:val="18"/>
              </w:rPr>
              <w:t>Ремонт сетей ТВС</w:t>
            </w:r>
            <w:r w:rsidR="005441D8">
              <w:rPr>
                <w:sz w:val="18"/>
                <w:szCs w:val="18"/>
              </w:rPr>
              <w:t xml:space="preserve">: ул. Новая – </w:t>
            </w:r>
            <w:r w:rsidRPr="00363D4B">
              <w:rPr>
                <w:sz w:val="18"/>
                <w:szCs w:val="18"/>
              </w:rPr>
              <w:t>ул. Набережная</w:t>
            </w:r>
            <w:r w:rsidR="005441D8">
              <w:rPr>
                <w:sz w:val="18"/>
                <w:szCs w:val="18"/>
              </w:rPr>
              <w:t>,</w:t>
            </w:r>
            <w:r w:rsidRPr="00363D4B">
              <w:rPr>
                <w:sz w:val="18"/>
                <w:szCs w:val="18"/>
              </w:rPr>
              <w:t xml:space="preserve"> КДЦ с. Большетархово Нижневартовского района</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rsidR="00363D4B" w:rsidRPr="00363D4B" w:rsidRDefault="00363D4B" w:rsidP="00363D4B">
            <w:r w:rsidRPr="00363D4B">
              <w:rPr>
                <w:bCs/>
                <w:sz w:val="18"/>
                <w:szCs w:val="18"/>
              </w:rPr>
              <w:t>муниципальное казенное учреждение «Управление капитального строительства по застройке Нижневартовского района»</w:t>
            </w:r>
          </w:p>
        </w:tc>
        <w:tc>
          <w:tcPr>
            <w:tcW w:w="70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всего</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center"/>
              <w:rPr>
                <w:sz w:val="18"/>
                <w:szCs w:val="18"/>
              </w:rPr>
            </w:pPr>
            <w:r w:rsidRPr="00363D4B">
              <w:rPr>
                <w:sz w:val="18"/>
                <w:szCs w:val="18"/>
              </w:rPr>
              <w:t xml:space="preserve">              4 885,74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4 885,74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363D4B">
        <w:trPr>
          <w:trHeight w:val="960"/>
        </w:trPr>
        <w:tc>
          <w:tcPr>
            <w:tcW w:w="711" w:type="dxa"/>
            <w:vMerge/>
            <w:tcBorders>
              <w:top w:val="nil"/>
              <w:left w:val="single" w:sz="4" w:space="0" w:color="auto"/>
              <w:bottom w:val="single" w:sz="4" w:space="0" w:color="auto"/>
              <w:right w:val="single" w:sz="4" w:space="0" w:color="auto"/>
            </w:tcBorders>
            <w:vAlign w:val="center"/>
            <w:hideMark/>
          </w:tcPr>
          <w:p w:rsidR="00363D4B" w:rsidRPr="00363D4B" w:rsidRDefault="00363D4B" w:rsidP="00363D4B">
            <w:pPr>
              <w:rPr>
                <w:sz w:val="18"/>
                <w:szCs w:val="18"/>
              </w:rPr>
            </w:pPr>
          </w:p>
        </w:tc>
        <w:tc>
          <w:tcPr>
            <w:tcW w:w="844" w:type="dxa"/>
            <w:vMerge/>
            <w:tcBorders>
              <w:top w:val="nil"/>
              <w:left w:val="single" w:sz="4" w:space="0" w:color="auto"/>
              <w:bottom w:val="single" w:sz="4" w:space="0" w:color="auto"/>
              <w:right w:val="single" w:sz="4" w:space="0" w:color="auto"/>
            </w:tcBorders>
            <w:shd w:val="clear" w:color="auto" w:fill="auto"/>
            <w:vAlign w:val="center"/>
            <w:hideMark/>
          </w:tcPr>
          <w:p w:rsidR="00363D4B" w:rsidRPr="00363D4B" w:rsidRDefault="00363D4B" w:rsidP="00363D4B">
            <w:pPr>
              <w:rPr>
                <w:sz w:val="18"/>
                <w:szCs w:val="18"/>
              </w:rPr>
            </w:pPr>
          </w:p>
        </w:tc>
        <w:tc>
          <w:tcPr>
            <w:tcW w:w="992" w:type="dxa"/>
            <w:vMerge/>
            <w:tcBorders>
              <w:top w:val="nil"/>
              <w:left w:val="single" w:sz="4" w:space="0" w:color="auto"/>
              <w:bottom w:val="single" w:sz="4" w:space="0" w:color="auto"/>
              <w:right w:val="single" w:sz="4" w:space="0" w:color="auto"/>
            </w:tcBorders>
            <w:shd w:val="clear" w:color="auto" w:fill="auto"/>
            <w:hideMark/>
          </w:tcPr>
          <w:p w:rsidR="00363D4B" w:rsidRPr="00363D4B" w:rsidRDefault="00363D4B" w:rsidP="00363D4B">
            <w:pPr>
              <w:rPr>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бюджет автономного округа</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center"/>
              <w:rPr>
                <w:sz w:val="18"/>
                <w:szCs w:val="18"/>
              </w:rPr>
            </w:pPr>
            <w:r w:rsidRPr="00363D4B">
              <w:rPr>
                <w:sz w:val="18"/>
                <w:szCs w:val="18"/>
              </w:rPr>
              <w:t xml:space="preserve">                         -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363D4B">
        <w:trPr>
          <w:trHeight w:val="480"/>
        </w:trPr>
        <w:tc>
          <w:tcPr>
            <w:tcW w:w="711" w:type="dxa"/>
            <w:vMerge/>
            <w:tcBorders>
              <w:top w:val="nil"/>
              <w:left w:val="single" w:sz="4" w:space="0" w:color="auto"/>
              <w:bottom w:val="single" w:sz="4" w:space="0" w:color="auto"/>
              <w:right w:val="single" w:sz="4" w:space="0" w:color="auto"/>
            </w:tcBorders>
            <w:vAlign w:val="center"/>
            <w:hideMark/>
          </w:tcPr>
          <w:p w:rsidR="00363D4B" w:rsidRPr="00363D4B" w:rsidRDefault="00363D4B" w:rsidP="00363D4B">
            <w:pPr>
              <w:rPr>
                <w:sz w:val="18"/>
                <w:szCs w:val="18"/>
              </w:rPr>
            </w:pPr>
          </w:p>
        </w:tc>
        <w:tc>
          <w:tcPr>
            <w:tcW w:w="844" w:type="dxa"/>
            <w:vMerge/>
            <w:tcBorders>
              <w:top w:val="nil"/>
              <w:left w:val="single" w:sz="4" w:space="0" w:color="auto"/>
              <w:bottom w:val="single" w:sz="4" w:space="0" w:color="auto"/>
              <w:right w:val="single" w:sz="4" w:space="0" w:color="auto"/>
            </w:tcBorders>
            <w:shd w:val="clear" w:color="auto" w:fill="auto"/>
            <w:vAlign w:val="center"/>
            <w:hideMark/>
          </w:tcPr>
          <w:p w:rsidR="00363D4B" w:rsidRPr="00363D4B" w:rsidRDefault="00363D4B" w:rsidP="00363D4B">
            <w:pPr>
              <w:rPr>
                <w:sz w:val="18"/>
                <w:szCs w:val="18"/>
              </w:rPr>
            </w:pPr>
          </w:p>
        </w:tc>
        <w:tc>
          <w:tcPr>
            <w:tcW w:w="992" w:type="dxa"/>
            <w:vMerge/>
            <w:tcBorders>
              <w:top w:val="nil"/>
              <w:left w:val="single" w:sz="4" w:space="0" w:color="auto"/>
              <w:bottom w:val="single" w:sz="4" w:space="0" w:color="auto"/>
              <w:right w:val="single" w:sz="4" w:space="0" w:color="auto"/>
            </w:tcBorders>
            <w:shd w:val="clear" w:color="auto" w:fill="auto"/>
            <w:hideMark/>
          </w:tcPr>
          <w:p w:rsidR="00363D4B" w:rsidRPr="00363D4B" w:rsidRDefault="00363D4B" w:rsidP="00363D4B">
            <w:pPr>
              <w:rPr>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бюджет района</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center"/>
              <w:rPr>
                <w:sz w:val="18"/>
                <w:szCs w:val="18"/>
              </w:rPr>
            </w:pPr>
            <w:r w:rsidRPr="00363D4B">
              <w:rPr>
                <w:sz w:val="18"/>
                <w:szCs w:val="18"/>
              </w:rPr>
              <w:t xml:space="preserve">              4 885,74   </w:t>
            </w:r>
          </w:p>
        </w:tc>
        <w:tc>
          <w:tcPr>
            <w:tcW w:w="1827"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4 885,74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5441D8">
        <w:trPr>
          <w:trHeight w:val="255"/>
        </w:trPr>
        <w:tc>
          <w:tcPr>
            <w:tcW w:w="711" w:type="dxa"/>
            <w:vMerge w:val="restart"/>
            <w:tcBorders>
              <w:top w:val="nil"/>
              <w:left w:val="single" w:sz="4" w:space="0" w:color="auto"/>
              <w:bottom w:val="single" w:sz="4" w:space="0" w:color="auto"/>
              <w:right w:val="single" w:sz="4" w:space="0" w:color="auto"/>
            </w:tcBorders>
            <w:shd w:val="clear" w:color="auto" w:fill="auto"/>
            <w:hideMark/>
          </w:tcPr>
          <w:p w:rsidR="00363D4B" w:rsidRPr="00363D4B" w:rsidRDefault="00363D4B" w:rsidP="005441D8">
            <w:pPr>
              <w:jc w:val="center"/>
              <w:rPr>
                <w:sz w:val="18"/>
                <w:szCs w:val="18"/>
              </w:rPr>
            </w:pPr>
            <w:r w:rsidRPr="00363D4B">
              <w:rPr>
                <w:sz w:val="18"/>
                <w:szCs w:val="18"/>
              </w:rPr>
              <w:t>1.2.33</w:t>
            </w:r>
            <w:r w:rsidR="005441D8">
              <w:rPr>
                <w:sz w:val="18"/>
                <w:szCs w:val="18"/>
              </w:rPr>
              <w:t>.</w:t>
            </w:r>
          </w:p>
        </w:tc>
        <w:tc>
          <w:tcPr>
            <w:tcW w:w="844" w:type="dxa"/>
            <w:vMerge w:val="restart"/>
            <w:tcBorders>
              <w:top w:val="nil"/>
              <w:left w:val="single" w:sz="4" w:space="0" w:color="auto"/>
              <w:bottom w:val="single" w:sz="4" w:space="0" w:color="auto"/>
              <w:right w:val="single" w:sz="4" w:space="0" w:color="auto"/>
            </w:tcBorders>
            <w:shd w:val="clear" w:color="auto" w:fill="auto"/>
            <w:hideMark/>
          </w:tcPr>
          <w:p w:rsidR="00363D4B" w:rsidRPr="00363D4B" w:rsidRDefault="00363D4B" w:rsidP="005441D8">
            <w:pPr>
              <w:jc w:val="both"/>
              <w:rPr>
                <w:sz w:val="18"/>
                <w:szCs w:val="18"/>
              </w:rPr>
            </w:pPr>
            <w:r w:rsidRPr="00363D4B">
              <w:rPr>
                <w:sz w:val="18"/>
                <w:szCs w:val="18"/>
              </w:rPr>
              <w:t>Замена участка трубопровода водоснабжения от ПГ-10 до ВК15-3 (ул. Школьная</w:t>
            </w:r>
            <w:r w:rsidR="005441D8">
              <w:rPr>
                <w:sz w:val="18"/>
                <w:szCs w:val="18"/>
              </w:rPr>
              <w:t>,</w:t>
            </w:r>
            <w:r w:rsidRPr="00363D4B">
              <w:rPr>
                <w:sz w:val="18"/>
                <w:szCs w:val="18"/>
              </w:rPr>
              <w:t xml:space="preserve"> 4), пгт.Излучинск Нижневартовского района</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rsidR="00363D4B" w:rsidRPr="00363D4B" w:rsidRDefault="00363D4B" w:rsidP="00363D4B">
            <w:r w:rsidRPr="00363D4B">
              <w:rPr>
                <w:bCs/>
                <w:sz w:val="18"/>
                <w:szCs w:val="18"/>
              </w:rPr>
              <w:t>муниципальное казенное учреждение «Управление капитального строительства по застройке Нижневартовского района»</w:t>
            </w:r>
          </w:p>
        </w:tc>
        <w:tc>
          <w:tcPr>
            <w:tcW w:w="70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всего</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center"/>
              <w:rPr>
                <w:sz w:val="18"/>
                <w:szCs w:val="18"/>
              </w:rPr>
            </w:pPr>
            <w:r w:rsidRPr="00363D4B">
              <w:rPr>
                <w:sz w:val="18"/>
                <w:szCs w:val="18"/>
              </w:rPr>
              <w:t xml:space="preserve">              1 253,89   </w:t>
            </w:r>
          </w:p>
        </w:tc>
        <w:tc>
          <w:tcPr>
            <w:tcW w:w="1827"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1 253,89   </w:t>
            </w:r>
          </w:p>
        </w:tc>
        <w:tc>
          <w:tcPr>
            <w:tcW w:w="1326"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1279"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1120"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850"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991"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363D4B">
        <w:trPr>
          <w:trHeight w:val="960"/>
        </w:trPr>
        <w:tc>
          <w:tcPr>
            <w:tcW w:w="711" w:type="dxa"/>
            <w:vMerge/>
            <w:tcBorders>
              <w:top w:val="nil"/>
              <w:left w:val="single" w:sz="4" w:space="0" w:color="auto"/>
              <w:bottom w:val="single" w:sz="4" w:space="0" w:color="auto"/>
              <w:right w:val="single" w:sz="4" w:space="0" w:color="auto"/>
            </w:tcBorders>
            <w:vAlign w:val="center"/>
            <w:hideMark/>
          </w:tcPr>
          <w:p w:rsidR="00363D4B" w:rsidRPr="00363D4B" w:rsidRDefault="00363D4B" w:rsidP="00363D4B">
            <w:pPr>
              <w:rPr>
                <w:sz w:val="18"/>
                <w:szCs w:val="18"/>
              </w:rPr>
            </w:pPr>
          </w:p>
        </w:tc>
        <w:tc>
          <w:tcPr>
            <w:tcW w:w="844" w:type="dxa"/>
            <w:vMerge/>
            <w:tcBorders>
              <w:top w:val="nil"/>
              <w:left w:val="single" w:sz="4" w:space="0" w:color="auto"/>
              <w:bottom w:val="single" w:sz="4" w:space="0" w:color="auto"/>
              <w:right w:val="single" w:sz="4" w:space="0" w:color="auto"/>
            </w:tcBorders>
            <w:shd w:val="clear" w:color="auto" w:fill="auto"/>
            <w:vAlign w:val="center"/>
            <w:hideMark/>
          </w:tcPr>
          <w:p w:rsidR="00363D4B" w:rsidRPr="00363D4B" w:rsidRDefault="00363D4B" w:rsidP="00363D4B">
            <w:pPr>
              <w:rPr>
                <w:sz w:val="18"/>
                <w:szCs w:val="18"/>
              </w:rPr>
            </w:pPr>
          </w:p>
        </w:tc>
        <w:tc>
          <w:tcPr>
            <w:tcW w:w="992" w:type="dxa"/>
            <w:vMerge/>
            <w:tcBorders>
              <w:top w:val="nil"/>
              <w:left w:val="single" w:sz="4" w:space="0" w:color="auto"/>
              <w:bottom w:val="single" w:sz="4" w:space="0" w:color="auto"/>
              <w:right w:val="single" w:sz="4" w:space="0" w:color="auto"/>
            </w:tcBorders>
            <w:shd w:val="clear" w:color="auto" w:fill="auto"/>
            <w:hideMark/>
          </w:tcPr>
          <w:p w:rsidR="00363D4B" w:rsidRPr="00363D4B" w:rsidRDefault="00363D4B" w:rsidP="00363D4B">
            <w:pPr>
              <w:rPr>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бюджет автономного округа</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center"/>
              <w:rPr>
                <w:sz w:val="18"/>
                <w:szCs w:val="18"/>
              </w:rPr>
            </w:pPr>
            <w:r w:rsidRPr="00363D4B">
              <w:rPr>
                <w:sz w:val="18"/>
                <w:szCs w:val="18"/>
              </w:rPr>
              <w:t xml:space="preserve">                         -     </w:t>
            </w:r>
          </w:p>
        </w:tc>
        <w:tc>
          <w:tcPr>
            <w:tcW w:w="1827"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363D4B">
        <w:trPr>
          <w:trHeight w:val="480"/>
        </w:trPr>
        <w:tc>
          <w:tcPr>
            <w:tcW w:w="711" w:type="dxa"/>
            <w:vMerge/>
            <w:tcBorders>
              <w:top w:val="nil"/>
              <w:left w:val="single" w:sz="4" w:space="0" w:color="auto"/>
              <w:bottom w:val="single" w:sz="4" w:space="0" w:color="auto"/>
              <w:right w:val="single" w:sz="4" w:space="0" w:color="auto"/>
            </w:tcBorders>
            <w:vAlign w:val="center"/>
            <w:hideMark/>
          </w:tcPr>
          <w:p w:rsidR="00363D4B" w:rsidRPr="00363D4B" w:rsidRDefault="00363D4B" w:rsidP="00363D4B">
            <w:pPr>
              <w:rPr>
                <w:sz w:val="18"/>
                <w:szCs w:val="18"/>
              </w:rPr>
            </w:pPr>
          </w:p>
        </w:tc>
        <w:tc>
          <w:tcPr>
            <w:tcW w:w="844" w:type="dxa"/>
            <w:vMerge/>
            <w:tcBorders>
              <w:top w:val="nil"/>
              <w:left w:val="single" w:sz="4" w:space="0" w:color="auto"/>
              <w:bottom w:val="single" w:sz="4" w:space="0" w:color="auto"/>
              <w:right w:val="single" w:sz="4" w:space="0" w:color="auto"/>
            </w:tcBorders>
            <w:shd w:val="clear" w:color="auto" w:fill="auto"/>
            <w:vAlign w:val="center"/>
            <w:hideMark/>
          </w:tcPr>
          <w:p w:rsidR="00363D4B" w:rsidRPr="00363D4B" w:rsidRDefault="00363D4B" w:rsidP="00363D4B">
            <w:pPr>
              <w:rPr>
                <w:sz w:val="18"/>
                <w:szCs w:val="18"/>
              </w:rPr>
            </w:pPr>
          </w:p>
        </w:tc>
        <w:tc>
          <w:tcPr>
            <w:tcW w:w="992" w:type="dxa"/>
            <w:vMerge/>
            <w:tcBorders>
              <w:top w:val="nil"/>
              <w:left w:val="single" w:sz="4" w:space="0" w:color="auto"/>
              <w:bottom w:val="single" w:sz="4" w:space="0" w:color="auto"/>
              <w:right w:val="single" w:sz="4" w:space="0" w:color="auto"/>
            </w:tcBorders>
            <w:shd w:val="clear" w:color="auto" w:fill="auto"/>
            <w:hideMark/>
          </w:tcPr>
          <w:p w:rsidR="00363D4B" w:rsidRPr="00363D4B" w:rsidRDefault="00363D4B" w:rsidP="00363D4B">
            <w:pPr>
              <w:rPr>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бюджет района</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center"/>
              <w:rPr>
                <w:sz w:val="18"/>
                <w:szCs w:val="18"/>
              </w:rPr>
            </w:pPr>
            <w:r w:rsidRPr="00363D4B">
              <w:rPr>
                <w:sz w:val="18"/>
                <w:szCs w:val="18"/>
              </w:rPr>
              <w:t xml:space="preserve">              1 253,89   </w:t>
            </w:r>
          </w:p>
        </w:tc>
        <w:tc>
          <w:tcPr>
            <w:tcW w:w="1827"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1 253,89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5441D8">
        <w:trPr>
          <w:trHeight w:val="255"/>
        </w:trPr>
        <w:tc>
          <w:tcPr>
            <w:tcW w:w="711" w:type="dxa"/>
            <w:vMerge w:val="restart"/>
            <w:tcBorders>
              <w:top w:val="nil"/>
              <w:left w:val="single" w:sz="4" w:space="0" w:color="auto"/>
              <w:bottom w:val="single" w:sz="4" w:space="0" w:color="auto"/>
              <w:right w:val="single" w:sz="4" w:space="0" w:color="auto"/>
            </w:tcBorders>
            <w:shd w:val="clear" w:color="auto" w:fill="auto"/>
            <w:hideMark/>
          </w:tcPr>
          <w:p w:rsidR="00363D4B" w:rsidRPr="00363D4B" w:rsidRDefault="00363D4B" w:rsidP="005441D8">
            <w:pPr>
              <w:jc w:val="center"/>
              <w:rPr>
                <w:sz w:val="18"/>
                <w:szCs w:val="18"/>
              </w:rPr>
            </w:pPr>
            <w:r w:rsidRPr="00363D4B">
              <w:rPr>
                <w:sz w:val="18"/>
                <w:szCs w:val="18"/>
              </w:rPr>
              <w:lastRenderedPageBreak/>
              <w:t>1.2.34</w:t>
            </w:r>
            <w:r w:rsidR="005441D8">
              <w:rPr>
                <w:sz w:val="18"/>
                <w:szCs w:val="18"/>
              </w:rPr>
              <w:t>.</w:t>
            </w:r>
          </w:p>
        </w:tc>
        <w:tc>
          <w:tcPr>
            <w:tcW w:w="844" w:type="dxa"/>
            <w:vMerge w:val="restart"/>
            <w:tcBorders>
              <w:top w:val="nil"/>
              <w:left w:val="single" w:sz="4" w:space="0" w:color="auto"/>
              <w:bottom w:val="single" w:sz="4" w:space="0" w:color="auto"/>
              <w:right w:val="single" w:sz="4" w:space="0" w:color="auto"/>
            </w:tcBorders>
            <w:shd w:val="clear" w:color="auto" w:fill="auto"/>
            <w:hideMark/>
          </w:tcPr>
          <w:p w:rsidR="00363D4B" w:rsidRPr="00363D4B" w:rsidRDefault="00363D4B" w:rsidP="005441D8">
            <w:pPr>
              <w:jc w:val="both"/>
              <w:rPr>
                <w:sz w:val="18"/>
                <w:szCs w:val="18"/>
              </w:rPr>
            </w:pPr>
            <w:r w:rsidRPr="00363D4B">
              <w:rPr>
                <w:sz w:val="18"/>
                <w:szCs w:val="18"/>
              </w:rPr>
              <w:t>Замена участка трубопровода водоснабжения от ПГ-32 до ж</w:t>
            </w:r>
            <w:r w:rsidR="005441D8">
              <w:rPr>
                <w:sz w:val="18"/>
                <w:szCs w:val="18"/>
              </w:rPr>
              <w:t xml:space="preserve">илого </w:t>
            </w:r>
            <w:r w:rsidRPr="00363D4B">
              <w:rPr>
                <w:sz w:val="18"/>
                <w:szCs w:val="18"/>
              </w:rPr>
              <w:t>д</w:t>
            </w:r>
            <w:r w:rsidR="005441D8">
              <w:rPr>
                <w:sz w:val="18"/>
                <w:szCs w:val="18"/>
              </w:rPr>
              <w:t>ома по ул. Таежной,</w:t>
            </w:r>
            <w:r w:rsidRPr="00363D4B">
              <w:rPr>
                <w:sz w:val="18"/>
                <w:szCs w:val="18"/>
              </w:rPr>
              <w:t xml:space="preserve"> 1,3,5, пгт.Излучинск Нижневартовского района</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rsidR="00363D4B" w:rsidRPr="00363D4B" w:rsidRDefault="00363D4B" w:rsidP="00363D4B">
            <w:r w:rsidRPr="00363D4B">
              <w:rPr>
                <w:bCs/>
                <w:sz w:val="18"/>
                <w:szCs w:val="18"/>
              </w:rPr>
              <w:t>муниципальное казенное учреждение «Управление капитального строительства по застройке Нижневартовского района»</w:t>
            </w:r>
          </w:p>
        </w:tc>
        <w:tc>
          <w:tcPr>
            <w:tcW w:w="70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всего</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center"/>
              <w:rPr>
                <w:sz w:val="18"/>
                <w:szCs w:val="18"/>
              </w:rPr>
            </w:pPr>
            <w:r w:rsidRPr="00363D4B">
              <w:rPr>
                <w:sz w:val="18"/>
                <w:szCs w:val="18"/>
              </w:rPr>
              <w:t xml:space="preserve">                 576,95   </w:t>
            </w:r>
          </w:p>
        </w:tc>
        <w:tc>
          <w:tcPr>
            <w:tcW w:w="1827"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576,95   </w:t>
            </w:r>
          </w:p>
        </w:tc>
        <w:tc>
          <w:tcPr>
            <w:tcW w:w="1326"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1279"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1120"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850"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991"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363D4B">
        <w:trPr>
          <w:trHeight w:val="960"/>
        </w:trPr>
        <w:tc>
          <w:tcPr>
            <w:tcW w:w="711" w:type="dxa"/>
            <w:vMerge/>
            <w:tcBorders>
              <w:top w:val="nil"/>
              <w:left w:val="single" w:sz="4" w:space="0" w:color="auto"/>
              <w:bottom w:val="single" w:sz="4" w:space="0" w:color="auto"/>
              <w:right w:val="single" w:sz="4" w:space="0" w:color="auto"/>
            </w:tcBorders>
            <w:vAlign w:val="center"/>
            <w:hideMark/>
          </w:tcPr>
          <w:p w:rsidR="00363D4B" w:rsidRPr="00363D4B" w:rsidRDefault="00363D4B" w:rsidP="00363D4B">
            <w:pPr>
              <w:rPr>
                <w:sz w:val="18"/>
                <w:szCs w:val="18"/>
              </w:rPr>
            </w:pPr>
          </w:p>
        </w:tc>
        <w:tc>
          <w:tcPr>
            <w:tcW w:w="844" w:type="dxa"/>
            <w:vMerge/>
            <w:tcBorders>
              <w:top w:val="nil"/>
              <w:left w:val="single" w:sz="4" w:space="0" w:color="auto"/>
              <w:bottom w:val="single" w:sz="4" w:space="0" w:color="auto"/>
              <w:right w:val="single" w:sz="4" w:space="0" w:color="auto"/>
            </w:tcBorders>
            <w:shd w:val="clear" w:color="auto" w:fill="auto"/>
            <w:vAlign w:val="center"/>
            <w:hideMark/>
          </w:tcPr>
          <w:p w:rsidR="00363D4B" w:rsidRPr="00363D4B" w:rsidRDefault="00363D4B" w:rsidP="00363D4B">
            <w:pPr>
              <w:rPr>
                <w:sz w:val="18"/>
                <w:szCs w:val="18"/>
              </w:rPr>
            </w:pPr>
          </w:p>
        </w:tc>
        <w:tc>
          <w:tcPr>
            <w:tcW w:w="992" w:type="dxa"/>
            <w:vMerge/>
            <w:tcBorders>
              <w:top w:val="nil"/>
              <w:left w:val="single" w:sz="4" w:space="0" w:color="auto"/>
              <w:bottom w:val="single" w:sz="4" w:space="0" w:color="auto"/>
              <w:right w:val="single" w:sz="4" w:space="0" w:color="auto"/>
            </w:tcBorders>
            <w:shd w:val="clear" w:color="auto" w:fill="auto"/>
            <w:hideMark/>
          </w:tcPr>
          <w:p w:rsidR="00363D4B" w:rsidRPr="00363D4B" w:rsidRDefault="00363D4B" w:rsidP="00363D4B">
            <w:pPr>
              <w:rPr>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бюджет автономного округа</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center"/>
              <w:rPr>
                <w:sz w:val="18"/>
                <w:szCs w:val="18"/>
              </w:rPr>
            </w:pPr>
            <w:r w:rsidRPr="00363D4B">
              <w:rPr>
                <w:sz w:val="18"/>
                <w:szCs w:val="18"/>
              </w:rPr>
              <w:t xml:space="preserve">                         -     </w:t>
            </w:r>
          </w:p>
        </w:tc>
        <w:tc>
          <w:tcPr>
            <w:tcW w:w="1827"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363D4B">
        <w:trPr>
          <w:trHeight w:val="480"/>
        </w:trPr>
        <w:tc>
          <w:tcPr>
            <w:tcW w:w="711" w:type="dxa"/>
            <w:vMerge/>
            <w:tcBorders>
              <w:top w:val="nil"/>
              <w:left w:val="single" w:sz="4" w:space="0" w:color="auto"/>
              <w:bottom w:val="single" w:sz="4" w:space="0" w:color="auto"/>
              <w:right w:val="single" w:sz="4" w:space="0" w:color="auto"/>
            </w:tcBorders>
            <w:vAlign w:val="center"/>
            <w:hideMark/>
          </w:tcPr>
          <w:p w:rsidR="00363D4B" w:rsidRPr="00363D4B" w:rsidRDefault="00363D4B" w:rsidP="00363D4B">
            <w:pPr>
              <w:rPr>
                <w:sz w:val="18"/>
                <w:szCs w:val="18"/>
              </w:rPr>
            </w:pPr>
          </w:p>
        </w:tc>
        <w:tc>
          <w:tcPr>
            <w:tcW w:w="844" w:type="dxa"/>
            <w:vMerge/>
            <w:tcBorders>
              <w:top w:val="nil"/>
              <w:left w:val="single" w:sz="4" w:space="0" w:color="auto"/>
              <w:bottom w:val="single" w:sz="4" w:space="0" w:color="auto"/>
              <w:right w:val="single" w:sz="4" w:space="0" w:color="auto"/>
            </w:tcBorders>
            <w:shd w:val="clear" w:color="auto" w:fill="auto"/>
            <w:vAlign w:val="center"/>
            <w:hideMark/>
          </w:tcPr>
          <w:p w:rsidR="00363D4B" w:rsidRPr="00363D4B" w:rsidRDefault="00363D4B" w:rsidP="00363D4B">
            <w:pPr>
              <w:rPr>
                <w:sz w:val="18"/>
                <w:szCs w:val="18"/>
              </w:rPr>
            </w:pPr>
          </w:p>
        </w:tc>
        <w:tc>
          <w:tcPr>
            <w:tcW w:w="992" w:type="dxa"/>
            <w:vMerge/>
            <w:tcBorders>
              <w:top w:val="nil"/>
              <w:left w:val="single" w:sz="4" w:space="0" w:color="auto"/>
              <w:bottom w:val="single" w:sz="4" w:space="0" w:color="auto"/>
              <w:right w:val="single" w:sz="4" w:space="0" w:color="auto"/>
            </w:tcBorders>
            <w:shd w:val="clear" w:color="auto" w:fill="auto"/>
            <w:hideMark/>
          </w:tcPr>
          <w:p w:rsidR="00363D4B" w:rsidRPr="00363D4B" w:rsidRDefault="00363D4B" w:rsidP="00363D4B">
            <w:pPr>
              <w:rPr>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бюджет района</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center"/>
              <w:rPr>
                <w:sz w:val="18"/>
                <w:szCs w:val="18"/>
              </w:rPr>
            </w:pPr>
            <w:r w:rsidRPr="00363D4B">
              <w:rPr>
                <w:sz w:val="18"/>
                <w:szCs w:val="18"/>
              </w:rPr>
              <w:t xml:space="preserve">                 576,95   </w:t>
            </w:r>
          </w:p>
        </w:tc>
        <w:tc>
          <w:tcPr>
            <w:tcW w:w="1827"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576,95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5441D8">
        <w:trPr>
          <w:trHeight w:val="255"/>
        </w:trPr>
        <w:tc>
          <w:tcPr>
            <w:tcW w:w="711" w:type="dxa"/>
            <w:vMerge w:val="restart"/>
            <w:tcBorders>
              <w:top w:val="nil"/>
              <w:left w:val="single" w:sz="4" w:space="0" w:color="auto"/>
              <w:bottom w:val="single" w:sz="4" w:space="0" w:color="auto"/>
              <w:right w:val="single" w:sz="4" w:space="0" w:color="auto"/>
            </w:tcBorders>
            <w:shd w:val="clear" w:color="auto" w:fill="auto"/>
            <w:hideMark/>
          </w:tcPr>
          <w:p w:rsidR="00363D4B" w:rsidRPr="00363D4B" w:rsidRDefault="00363D4B" w:rsidP="005441D8">
            <w:pPr>
              <w:jc w:val="center"/>
              <w:rPr>
                <w:sz w:val="18"/>
                <w:szCs w:val="18"/>
              </w:rPr>
            </w:pPr>
            <w:r w:rsidRPr="00363D4B">
              <w:rPr>
                <w:sz w:val="18"/>
                <w:szCs w:val="18"/>
              </w:rPr>
              <w:t>1.2.35</w:t>
            </w:r>
            <w:r w:rsidR="005441D8">
              <w:rPr>
                <w:sz w:val="18"/>
                <w:szCs w:val="18"/>
              </w:rPr>
              <w:t>.</w:t>
            </w:r>
          </w:p>
        </w:tc>
        <w:tc>
          <w:tcPr>
            <w:tcW w:w="844" w:type="dxa"/>
            <w:vMerge w:val="restart"/>
            <w:tcBorders>
              <w:top w:val="nil"/>
              <w:left w:val="single" w:sz="4" w:space="0" w:color="auto"/>
              <w:bottom w:val="single" w:sz="4" w:space="0" w:color="auto"/>
              <w:right w:val="single" w:sz="4" w:space="0" w:color="auto"/>
            </w:tcBorders>
            <w:shd w:val="clear" w:color="auto" w:fill="auto"/>
            <w:hideMark/>
          </w:tcPr>
          <w:p w:rsidR="00363D4B" w:rsidRPr="00363D4B" w:rsidRDefault="00363D4B" w:rsidP="005441D8">
            <w:pPr>
              <w:jc w:val="both"/>
              <w:rPr>
                <w:sz w:val="18"/>
                <w:szCs w:val="18"/>
              </w:rPr>
            </w:pPr>
            <w:r w:rsidRPr="00363D4B">
              <w:rPr>
                <w:sz w:val="18"/>
                <w:szCs w:val="18"/>
              </w:rPr>
              <w:t>Замена участка трубопровода водоснабжения от ПГ-43 до ЦТП-47 (в районе Д</w:t>
            </w:r>
            <w:r w:rsidR="005441D8">
              <w:rPr>
                <w:sz w:val="18"/>
                <w:szCs w:val="18"/>
              </w:rPr>
              <w:t>ворца спорта</w:t>
            </w:r>
            <w:r w:rsidRPr="00363D4B">
              <w:rPr>
                <w:sz w:val="18"/>
                <w:szCs w:val="18"/>
              </w:rPr>
              <w:t xml:space="preserve"> Югра), пгт.Излучинск Нижневартовского района</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rsidR="00363D4B" w:rsidRPr="00363D4B" w:rsidRDefault="00363D4B" w:rsidP="00363D4B">
            <w:r w:rsidRPr="00363D4B">
              <w:rPr>
                <w:bCs/>
                <w:sz w:val="18"/>
                <w:szCs w:val="18"/>
              </w:rPr>
              <w:t>муниципальное казенное учреждение «Управление капитального строительства по застройке Нижневартовского района»</w:t>
            </w:r>
          </w:p>
        </w:tc>
        <w:tc>
          <w:tcPr>
            <w:tcW w:w="70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всего</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center"/>
              <w:rPr>
                <w:sz w:val="18"/>
                <w:szCs w:val="18"/>
              </w:rPr>
            </w:pPr>
            <w:r w:rsidRPr="00363D4B">
              <w:rPr>
                <w:sz w:val="18"/>
                <w:szCs w:val="18"/>
              </w:rPr>
              <w:t xml:space="preserve">                 718,30   </w:t>
            </w:r>
          </w:p>
        </w:tc>
        <w:tc>
          <w:tcPr>
            <w:tcW w:w="1827"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718,30   </w:t>
            </w:r>
          </w:p>
        </w:tc>
        <w:tc>
          <w:tcPr>
            <w:tcW w:w="1326"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1279"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1120"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850"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991"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363D4B">
        <w:trPr>
          <w:trHeight w:val="960"/>
        </w:trPr>
        <w:tc>
          <w:tcPr>
            <w:tcW w:w="711" w:type="dxa"/>
            <w:vMerge/>
            <w:tcBorders>
              <w:top w:val="nil"/>
              <w:left w:val="single" w:sz="4" w:space="0" w:color="auto"/>
              <w:bottom w:val="single" w:sz="4" w:space="0" w:color="auto"/>
              <w:right w:val="single" w:sz="4" w:space="0" w:color="auto"/>
            </w:tcBorders>
            <w:vAlign w:val="center"/>
            <w:hideMark/>
          </w:tcPr>
          <w:p w:rsidR="00363D4B" w:rsidRPr="00363D4B" w:rsidRDefault="00363D4B" w:rsidP="00363D4B">
            <w:pPr>
              <w:rPr>
                <w:sz w:val="18"/>
                <w:szCs w:val="18"/>
              </w:rPr>
            </w:pPr>
          </w:p>
        </w:tc>
        <w:tc>
          <w:tcPr>
            <w:tcW w:w="844" w:type="dxa"/>
            <w:vMerge/>
            <w:tcBorders>
              <w:top w:val="nil"/>
              <w:left w:val="single" w:sz="4" w:space="0" w:color="auto"/>
              <w:bottom w:val="single" w:sz="4" w:space="0" w:color="auto"/>
              <w:right w:val="single" w:sz="4" w:space="0" w:color="auto"/>
            </w:tcBorders>
            <w:shd w:val="clear" w:color="auto" w:fill="auto"/>
            <w:vAlign w:val="center"/>
            <w:hideMark/>
          </w:tcPr>
          <w:p w:rsidR="00363D4B" w:rsidRPr="00363D4B" w:rsidRDefault="00363D4B" w:rsidP="00363D4B">
            <w:pPr>
              <w:rPr>
                <w:sz w:val="18"/>
                <w:szCs w:val="18"/>
              </w:rPr>
            </w:pPr>
          </w:p>
        </w:tc>
        <w:tc>
          <w:tcPr>
            <w:tcW w:w="992" w:type="dxa"/>
            <w:vMerge/>
            <w:tcBorders>
              <w:top w:val="nil"/>
              <w:left w:val="single" w:sz="4" w:space="0" w:color="auto"/>
              <w:bottom w:val="single" w:sz="4" w:space="0" w:color="auto"/>
              <w:right w:val="single" w:sz="4" w:space="0" w:color="auto"/>
            </w:tcBorders>
            <w:shd w:val="clear" w:color="auto" w:fill="auto"/>
            <w:hideMark/>
          </w:tcPr>
          <w:p w:rsidR="00363D4B" w:rsidRPr="00363D4B" w:rsidRDefault="00363D4B" w:rsidP="00363D4B">
            <w:pPr>
              <w:rPr>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бюджет автономного округа</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center"/>
              <w:rPr>
                <w:sz w:val="18"/>
                <w:szCs w:val="18"/>
              </w:rPr>
            </w:pPr>
            <w:r w:rsidRPr="00363D4B">
              <w:rPr>
                <w:sz w:val="18"/>
                <w:szCs w:val="18"/>
              </w:rPr>
              <w:t xml:space="preserve">                         -     </w:t>
            </w:r>
          </w:p>
        </w:tc>
        <w:tc>
          <w:tcPr>
            <w:tcW w:w="1827"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363D4B">
        <w:trPr>
          <w:trHeight w:val="480"/>
        </w:trPr>
        <w:tc>
          <w:tcPr>
            <w:tcW w:w="711" w:type="dxa"/>
            <w:vMerge/>
            <w:tcBorders>
              <w:top w:val="nil"/>
              <w:left w:val="single" w:sz="4" w:space="0" w:color="auto"/>
              <w:bottom w:val="single" w:sz="4" w:space="0" w:color="auto"/>
              <w:right w:val="single" w:sz="4" w:space="0" w:color="auto"/>
            </w:tcBorders>
            <w:vAlign w:val="center"/>
            <w:hideMark/>
          </w:tcPr>
          <w:p w:rsidR="00363D4B" w:rsidRPr="00363D4B" w:rsidRDefault="00363D4B" w:rsidP="00363D4B">
            <w:pPr>
              <w:rPr>
                <w:sz w:val="18"/>
                <w:szCs w:val="18"/>
              </w:rPr>
            </w:pPr>
          </w:p>
        </w:tc>
        <w:tc>
          <w:tcPr>
            <w:tcW w:w="844" w:type="dxa"/>
            <w:vMerge/>
            <w:tcBorders>
              <w:top w:val="nil"/>
              <w:left w:val="single" w:sz="4" w:space="0" w:color="auto"/>
              <w:bottom w:val="single" w:sz="4" w:space="0" w:color="auto"/>
              <w:right w:val="single" w:sz="4" w:space="0" w:color="auto"/>
            </w:tcBorders>
            <w:shd w:val="clear" w:color="auto" w:fill="auto"/>
            <w:vAlign w:val="center"/>
            <w:hideMark/>
          </w:tcPr>
          <w:p w:rsidR="00363D4B" w:rsidRPr="00363D4B" w:rsidRDefault="00363D4B" w:rsidP="00363D4B">
            <w:pPr>
              <w:rPr>
                <w:sz w:val="18"/>
                <w:szCs w:val="18"/>
              </w:rPr>
            </w:pPr>
          </w:p>
        </w:tc>
        <w:tc>
          <w:tcPr>
            <w:tcW w:w="992" w:type="dxa"/>
            <w:vMerge/>
            <w:tcBorders>
              <w:top w:val="nil"/>
              <w:left w:val="single" w:sz="4" w:space="0" w:color="auto"/>
              <w:bottom w:val="single" w:sz="4" w:space="0" w:color="auto"/>
              <w:right w:val="single" w:sz="4" w:space="0" w:color="auto"/>
            </w:tcBorders>
            <w:shd w:val="clear" w:color="auto" w:fill="auto"/>
            <w:hideMark/>
          </w:tcPr>
          <w:p w:rsidR="00363D4B" w:rsidRPr="00363D4B" w:rsidRDefault="00363D4B" w:rsidP="00363D4B">
            <w:pPr>
              <w:rPr>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бюджет района</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center"/>
              <w:rPr>
                <w:sz w:val="18"/>
                <w:szCs w:val="18"/>
              </w:rPr>
            </w:pPr>
            <w:r w:rsidRPr="00363D4B">
              <w:rPr>
                <w:sz w:val="18"/>
                <w:szCs w:val="18"/>
              </w:rPr>
              <w:t xml:space="preserve">                 718,30   </w:t>
            </w:r>
          </w:p>
        </w:tc>
        <w:tc>
          <w:tcPr>
            <w:tcW w:w="1827"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718,30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DE7DDD">
        <w:trPr>
          <w:trHeight w:val="255"/>
        </w:trPr>
        <w:tc>
          <w:tcPr>
            <w:tcW w:w="711" w:type="dxa"/>
            <w:vMerge w:val="restart"/>
            <w:tcBorders>
              <w:top w:val="nil"/>
              <w:left w:val="single" w:sz="4" w:space="0" w:color="auto"/>
              <w:bottom w:val="single" w:sz="4" w:space="0" w:color="auto"/>
              <w:right w:val="single" w:sz="4" w:space="0" w:color="auto"/>
            </w:tcBorders>
            <w:shd w:val="clear" w:color="auto" w:fill="auto"/>
            <w:hideMark/>
          </w:tcPr>
          <w:p w:rsidR="00363D4B" w:rsidRPr="00363D4B" w:rsidRDefault="00363D4B" w:rsidP="005441D8">
            <w:pPr>
              <w:jc w:val="center"/>
              <w:rPr>
                <w:sz w:val="18"/>
                <w:szCs w:val="18"/>
              </w:rPr>
            </w:pPr>
            <w:r w:rsidRPr="00363D4B">
              <w:rPr>
                <w:sz w:val="18"/>
                <w:szCs w:val="18"/>
              </w:rPr>
              <w:t>1.2.37</w:t>
            </w:r>
            <w:r w:rsidR="005441D8">
              <w:rPr>
                <w:sz w:val="18"/>
                <w:szCs w:val="18"/>
              </w:rPr>
              <w:t>.</w:t>
            </w:r>
          </w:p>
        </w:tc>
        <w:tc>
          <w:tcPr>
            <w:tcW w:w="844" w:type="dxa"/>
            <w:vMerge w:val="restart"/>
            <w:tcBorders>
              <w:top w:val="nil"/>
              <w:left w:val="single" w:sz="4" w:space="0" w:color="auto"/>
              <w:bottom w:val="single" w:sz="4" w:space="0" w:color="auto"/>
              <w:right w:val="single" w:sz="4" w:space="0" w:color="auto"/>
            </w:tcBorders>
            <w:shd w:val="clear" w:color="auto" w:fill="auto"/>
            <w:hideMark/>
          </w:tcPr>
          <w:p w:rsidR="00363D4B" w:rsidRPr="00363D4B" w:rsidRDefault="00363D4B" w:rsidP="005441D8">
            <w:pPr>
              <w:jc w:val="both"/>
              <w:rPr>
                <w:sz w:val="18"/>
                <w:szCs w:val="18"/>
              </w:rPr>
            </w:pPr>
            <w:r w:rsidRPr="00363D4B">
              <w:rPr>
                <w:sz w:val="18"/>
                <w:szCs w:val="18"/>
              </w:rPr>
              <w:t>Замена водовод</w:t>
            </w:r>
            <w:r w:rsidR="005441D8">
              <w:rPr>
                <w:sz w:val="18"/>
                <w:szCs w:val="18"/>
              </w:rPr>
              <w:t xml:space="preserve">а </w:t>
            </w:r>
            <w:r w:rsidRPr="00363D4B">
              <w:rPr>
                <w:sz w:val="18"/>
                <w:szCs w:val="18"/>
              </w:rPr>
              <w:t xml:space="preserve">от камеры ВК6-9 до ЦТП-2 </w:t>
            </w:r>
            <w:r w:rsidRPr="00363D4B">
              <w:rPr>
                <w:sz w:val="18"/>
                <w:szCs w:val="18"/>
              </w:rPr>
              <w:lastRenderedPageBreak/>
              <w:t>(ул. Строителей</w:t>
            </w:r>
            <w:r w:rsidR="005441D8">
              <w:rPr>
                <w:sz w:val="18"/>
                <w:szCs w:val="18"/>
              </w:rPr>
              <w:t>,</w:t>
            </w:r>
            <w:r w:rsidRPr="00363D4B">
              <w:rPr>
                <w:sz w:val="18"/>
                <w:szCs w:val="18"/>
              </w:rPr>
              <w:t xml:space="preserve"> 1) в пгт.Излучинск</w:t>
            </w:r>
            <w:r w:rsidR="005441D8">
              <w:rPr>
                <w:sz w:val="18"/>
                <w:szCs w:val="18"/>
              </w:rPr>
              <w:t>е</w:t>
            </w:r>
            <w:r w:rsidRPr="00363D4B">
              <w:rPr>
                <w:sz w:val="18"/>
                <w:szCs w:val="18"/>
              </w:rPr>
              <w:t xml:space="preserve"> Нижневартовского района</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rsidR="00363D4B" w:rsidRPr="00363D4B" w:rsidRDefault="00363D4B" w:rsidP="00363D4B">
            <w:r w:rsidRPr="00363D4B">
              <w:rPr>
                <w:bCs/>
                <w:sz w:val="18"/>
                <w:szCs w:val="18"/>
              </w:rPr>
              <w:lastRenderedPageBreak/>
              <w:t xml:space="preserve">муниципальное казенное учреждение «Управление </w:t>
            </w:r>
            <w:r w:rsidRPr="00363D4B">
              <w:rPr>
                <w:bCs/>
                <w:sz w:val="18"/>
                <w:szCs w:val="18"/>
              </w:rPr>
              <w:lastRenderedPageBreak/>
              <w:t>капитального строительства по застройке Нижневартовского района»</w:t>
            </w:r>
          </w:p>
        </w:tc>
        <w:tc>
          <w:tcPr>
            <w:tcW w:w="70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lastRenderedPageBreak/>
              <w:t>всего</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center"/>
              <w:rPr>
                <w:sz w:val="18"/>
                <w:szCs w:val="18"/>
              </w:rPr>
            </w:pPr>
            <w:r w:rsidRPr="00363D4B">
              <w:rPr>
                <w:sz w:val="18"/>
                <w:szCs w:val="18"/>
              </w:rPr>
              <w:t xml:space="preserve">                 870,16   </w:t>
            </w:r>
          </w:p>
        </w:tc>
        <w:tc>
          <w:tcPr>
            <w:tcW w:w="1827"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870,16   </w:t>
            </w:r>
          </w:p>
        </w:tc>
        <w:tc>
          <w:tcPr>
            <w:tcW w:w="1326"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1279"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1120"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850"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991"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DE7DDD">
        <w:trPr>
          <w:trHeight w:val="960"/>
        </w:trPr>
        <w:tc>
          <w:tcPr>
            <w:tcW w:w="711" w:type="dxa"/>
            <w:vMerge/>
            <w:tcBorders>
              <w:top w:val="nil"/>
              <w:left w:val="single" w:sz="4" w:space="0" w:color="auto"/>
              <w:bottom w:val="single" w:sz="4" w:space="0" w:color="auto"/>
              <w:right w:val="single" w:sz="4" w:space="0" w:color="auto"/>
            </w:tcBorders>
            <w:vAlign w:val="center"/>
            <w:hideMark/>
          </w:tcPr>
          <w:p w:rsidR="00363D4B" w:rsidRPr="00363D4B" w:rsidRDefault="00363D4B" w:rsidP="00363D4B">
            <w:pPr>
              <w:rPr>
                <w:sz w:val="18"/>
                <w:szCs w:val="18"/>
              </w:rPr>
            </w:pPr>
          </w:p>
        </w:tc>
        <w:tc>
          <w:tcPr>
            <w:tcW w:w="844" w:type="dxa"/>
            <w:vMerge/>
            <w:tcBorders>
              <w:top w:val="nil"/>
              <w:left w:val="single" w:sz="4" w:space="0" w:color="auto"/>
              <w:bottom w:val="single" w:sz="4" w:space="0" w:color="auto"/>
              <w:right w:val="single" w:sz="4" w:space="0" w:color="auto"/>
            </w:tcBorders>
            <w:shd w:val="clear" w:color="auto" w:fill="auto"/>
            <w:vAlign w:val="center"/>
            <w:hideMark/>
          </w:tcPr>
          <w:p w:rsidR="00363D4B" w:rsidRPr="00363D4B" w:rsidRDefault="00363D4B" w:rsidP="00363D4B">
            <w:pPr>
              <w:rPr>
                <w:sz w:val="18"/>
                <w:szCs w:val="18"/>
              </w:rPr>
            </w:pPr>
          </w:p>
        </w:tc>
        <w:tc>
          <w:tcPr>
            <w:tcW w:w="992" w:type="dxa"/>
            <w:vMerge/>
            <w:tcBorders>
              <w:top w:val="nil"/>
              <w:left w:val="single" w:sz="4" w:space="0" w:color="auto"/>
              <w:bottom w:val="single" w:sz="4" w:space="0" w:color="auto"/>
              <w:right w:val="single" w:sz="4" w:space="0" w:color="auto"/>
            </w:tcBorders>
            <w:shd w:val="clear" w:color="auto" w:fill="auto"/>
            <w:hideMark/>
          </w:tcPr>
          <w:p w:rsidR="00363D4B" w:rsidRPr="00363D4B" w:rsidRDefault="00363D4B" w:rsidP="00363D4B">
            <w:pPr>
              <w:rPr>
                <w:sz w:val="18"/>
                <w:szCs w:val="18"/>
              </w:rPr>
            </w:pPr>
          </w:p>
        </w:tc>
        <w:tc>
          <w:tcPr>
            <w:tcW w:w="709" w:type="dxa"/>
            <w:tcBorders>
              <w:top w:val="single" w:sz="4" w:space="0" w:color="auto"/>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 xml:space="preserve">бюджет автономного </w:t>
            </w:r>
            <w:r w:rsidRPr="00363D4B">
              <w:rPr>
                <w:sz w:val="18"/>
                <w:szCs w:val="18"/>
              </w:rPr>
              <w:lastRenderedPageBreak/>
              <w:t>округа</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lastRenderedPageBreak/>
              <w:t>х</w:t>
            </w:r>
          </w:p>
        </w:tc>
        <w:tc>
          <w:tcPr>
            <w:tcW w:w="1536"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jc w:val="center"/>
              <w:rPr>
                <w:sz w:val="18"/>
                <w:szCs w:val="18"/>
              </w:rPr>
            </w:pPr>
            <w:r w:rsidRPr="00363D4B">
              <w:rPr>
                <w:sz w:val="18"/>
                <w:szCs w:val="18"/>
              </w:rPr>
              <w:t xml:space="preserve">                         -     </w:t>
            </w:r>
          </w:p>
        </w:tc>
        <w:tc>
          <w:tcPr>
            <w:tcW w:w="1827" w:type="dxa"/>
            <w:tcBorders>
              <w:top w:val="single" w:sz="4" w:space="0" w:color="auto"/>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w:t>
            </w:r>
          </w:p>
        </w:tc>
        <w:tc>
          <w:tcPr>
            <w:tcW w:w="1326"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279"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991"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DE7DDD">
        <w:trPr>
          <w:trHeight w:val="480"/>
        </w:trPr>
        <w:tc>
          <w:tcPr>
            <w:tcW w:w="711" w:type="dxa"/>
            <w:vMerge/>
            <w:tcBorders>
              <w:top w:val="nil"/>
              <w:left w:val="single" w:sz="4" w:space="0" w:color="auto"/>
              <w:bottom w:val="single" w:sz="4" w:space="0" w:color="auto"/>
              <w:right w:val="single" w:sz="4" w:space="0" w:color="auto"/>
            </w:tcBorders>
            <w:vAlign w:val="center"/>
            <w:hideMark/>
          </w:tcPr>
          <w:p w:rsidR="00363D4B" w:rsidRPr="00363D4B" w:rsidRDefault="00363D4B" w:rsidP="00363D4B">
            <w:pPr>
              <w:rPr>
                <w:sz w:val="18"/>
                <w:szCs w:val="18"/>
              </w:rPr>
            </w:pPr>
          </w:p>
        </w:tc>
        <w:tc>
          <w:tcPr>
            <w:tcW w:w="844" w:type="dxa"/>
            <w:vMerge/>
            <w:tcBorders>
              <w:top w:val="nil"/>
              <w:left w:val="single" w:sz="4" w:space="0" w:color="auto"/>
              <w:bottom w:val="single" w:sz="4" w:space="0" w:color="auto"/>
              <w:right w:val="single" w:sz="4" w:space="0" w:color="auto"/>
            </w:tcBorders>
            <w:shd w:val="clear" w:color="auto" w:fill="auto"/>
            <w:vAlign w:val="center"/>
            <w:hideMark/>
          </w:tcPr>
          <w:p w:rsidR="00363D4B" w:rsidRPr="00363D4B" w:rsidRDefault="00363D4B" w:rsidP="00363D4B">
            <w:pPr>
              <w:rPr>
                <w:sz w:val="18"/>
                <w:szCs w:val="18"/>
              </w:rPr>
            </w:pPr>
          </w:p>
        </w:tc>
        <w:tc>
          <w:tcPr>
            <w:tcW w:w="992" w:type="dxa"/>
            <w:vMerge/>
            <w:tcBorders>
              <w:top w:val="nil"/>
              <w:left w:val="single" w:sz="4" w:space="0" w:color="auto"/>
              <w:bottom w:val="single" w:sz="4" w:space="0" w:color="auto"/>
              <w:right w:val="single" w:sz="4" w:space="0" w:color="auto"/>
            </w:tcBorders>
            <w:shd w:val="clear" w:color="auto" w:fill="auto"/>
            <w:hideMark/>
          </w:tcPr>
          <w:p w:rsidR="00363D4B" w:rsidRPr="00363D4B" w:rsidRDefault="00363D4B" w:rsidP="00363D4B">
            <w:pPr>
              <w:rPr>
                <w:sz w:val="18"/>
                <w:szCs w:val="18"/>
              </w:rPr>
            </w:pPr>
          </w:p>
        </w:tc>
        <w:tc>
          <w:tcPr>
            <w:tcW w:w="709" w:type="dxa"/>
            <w:tcBorders>
              <w:top w:val="single" w:sz="4" w:space="0" w:color="auto"/>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бюджет района</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jc w:val="center"/>
              <w:rPr>
                <w:sz w:val="18"/>
                <w:szCs w:val="18"/>
              </w:rPr>
            </w:pPr>
            <w:r w:rsidRPr="00363D4B">
              <w:rPr>
                <w:sz w:val="18"/>
                <w:szCs w:val="18"/>
              </w:rPr>
              <w:t xml:space="preserve">                 870,16   </w:t>
            </w:r>
          </w:p>
        </w:tc>
        <w:tc>
          <w:tcPr>
            <w:tcW w:w="1827" w:type="dxa"/>
            <w:tcBorders>
              <w:top w:val="single" w:sz="4" w:space="0" w:color="auto"/>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870,16   </w:t>
            </w:r>
          </w:p>
        </w:tc>
        <w:tc>
          <w:tcPr>
            <w:tcW w:w="1326"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279"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991"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5441D8">
        <w:trPr>
          <w:trHeight w:val="255"/>
        </w:trPr>
        <w:tc>
          <w:tcPr>
            <w:tcW w:w="711" w:type="dxa"/>
            <w:vMerge w:val="restart"/>
            <w:tcBorders>
              <w:top w:val="nil"/>
              <w:left w:val="single" w:sz="4" w:space="0" w:color="auto"/>
              <w:bottom w:val="single" w:sz="4" w:space="0" w:color="auto"/>
              <w:right w:val="single" w:sz="4" w:space="0" w:color="auto"/>
            </w:tcBorders>
            <w:shd w:val="clear" w:color="auto" w:fill="auto"/>
            <w:hideMark/>
          </w:tcPr>
          <w:p w:rsidR="00363D4B" w:rsidRPr="00363D4B" w:rsidRDefault="00363D4B" w:rsidP="005441D8">
            <w:pPr>
              <w:jc w:val="center"/>
              <w:rPr>
                <w:sz w:val="18"/>
                <w:szCs w:val="18"/>
              </w:rPr>
            </w:pPr>
            <w:r w:rsidRPr="00363D4B">
              <w:rPr>
                <w:sz w:val="18"/>
                <w:szCs w:val="18"/>
              </w:rPr>
              <w:t>1.2.38</w:t>
            </w:r>
            <w:r w:rsidR="005441D8">
              <w:rPr>
                <w:sz w:val="18"/>
                <w:szCs w:val="18"/>
              </w:rPr>
              <w:t>.</w:t>
            </w:r>
          </w:p>
        </w:tc>
        <w:tc>
          <w:tcPr>
            <w:tcW w:w="844" w:type="dxa"/>
            <w:vMerge w:val="restart"/>
            <w:tcBorders>
              <w:top w:val="nil"/>
              <w:left w:val="single" w:sz="4" w:space="0" w:color="auto"/>
              <w:bottom w:val="single" w:sz="4" w:space="0" w:color="auto"/>
              <w:right w:val="single" w:sz="4" w:space="0" w:color="auto"/>
            </w:tcBorders>
            <w:shd w:val="clear" w:color="auto" w:fill="auto"/>
            <w:hideMark/>
          </w:tcPr>
          <w:p w:rsidR="00363D4B" w:rsidRPr="00363D4B" w:rsidRDefault="00363D4B" w:rsidP="005441D8">
            <w:pPr>
              <w:jc w:val="both"/>
              <w:rPr>
                <w:sz w:val="18"/>
                <w:szCs w:val="18"/>
              </w:rPr>
            </w:pPr>
            <w:r w:rsidRPr="00363D4B">
              <w:rPr>
                <w:sz w:val="18"/>
                <w:szCs w:val="18"/>
              </w:rPr>
              <w:t>Замена трубопровода холодного водоснабжения от ВВК-8 до ПГ-9 (от ул. Энергетиков</w:t>
            </w:r>
            <w:r w:rsidR="005441D8">
              <w:rPr>
                <w:sz w:val="18"/>
                <w:szCs w:val="18"/>
              </w:rPr>
              <w:t>,</w:t>
            </w:r>
            <w:r w:rsidRPr="00363D4B">
              <w:rPr>
                <w:sz w:val="18"/>
                <w:szCs w:val="18"/>
              </w:rPr>
              <w:t xml:space="preserve"> 1 до ул. Энергетиков</w:t>
            </w:r>
            <w:r w:rsidR="005441D8">
              <w:rPr>
                <w:sz w:val="18"/>
                <w:szCs w:val="18"/>
              </w:rPr>
              <w:t>,</w:t>
            </w:r>
            <w:r w:rsidRPr="00363D4B">
              <w:rPr>
                <w:sz w:val="18"/>
                <w:szCs w:val="18"/>
              </w:rPr>
              <w:t xml:space="preserve"> 5а) в пгт.Излучинск</w:t>
            </w:r>
            <w:r w:rsidR="005441D8">
              <w:rPr>
                <w:sz w:val="18"/>
                <w:szCs w:val="18"/>
              </w:rPr>
              <w:t>е</w:t>
            </w:r>
            <w:r w:rsidRPr="00363D4B">
              <w:rPr>
                <w:sz w:val="18"/>
                <w:szCs w:val="18"/>
              </w:rPr>
              <w:t xml:space="preserve"> Нижневартовского района</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rsidR="00363D4B" w:rsidRPr="00363D4B" w:rsidRDefault="00363D4B" w:rsidP="00363D4B">
            <w:r w:rsidRPr="00363D4B">
              <w:rPr>
                <w:bCs/>
                <w:sz w:val="18"/>
                <w:szCs w:val="18"/>
              </w:rPr>
              <w:t>муниципальное казенное учреждение «Управление капитального строительства по застройке Нижневартовского района»</w:t>
            </w:r>
          </w:p>
        </w:tc>
        <w:tc>
          <w:tcPr>
            <w:tcW w:w="70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всего</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center"/>
              <w:rPr>
                <w:sz w:val="18"/>
                <w:szCs w:val="18"/>
              </w:rPr>
            </w:pPr>
            <w:r w:rsidRPr="00363D4B">
              <w:rPr>
                <w:sz w:val="18"/>
                <w:szCs w:val="18"/>
              </w:rPr>
              <w:t xml:space="preserve">              4 739,30   </w:t>
            </w:r>
          </w:p>
        </w:tc>
        <w:tc>
          <w:tcPr>
            <w:tcW w:w="1827"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4 739,30   </w:t>
            </w:r>
          </w:p>
        </w:tc>
        <w:tc>
          <w:tcPr>
            <w:tcW w:w="1326"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1279"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1120"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850"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991"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363D4B">
        <w:trPr>
          <w:trHeight w:val="960"/>
        </w:trPr>
        <w:tc>
          <w:tcPr>
            <w:tcW w:w="711" w:type="dxa"/>
            <w:vMerge/>
            <w:tcBorders>
              <w:top w:val="nil"/>
              <w:left w:val="single" w:sz="4" w:space="0" w:color="auto"/>
              <w:bottom w:val="single" w:sz="4" w:space="0" w:color="auto"/>
              <w:right w:val="single" w:sz="4" w:space="0" w:color="auto"/>
            </w:tcBorders>
            <w:vAlign w:val="center"/>
            <w:hideMark/>
          </w:tcPr>
          <w:p w:rsidR="00363D4B" w:rsidRPr="00363D4B" w:rsidRDefault="00363D4B" w:rsidP="00363D4B">
            <w:pPr>
              <w:rPr>
                <w:sz w:val="18"/>
                <w:szCs w:val="18"/>
              </w:rPr>
            </w:pPr>
          </w:p>
        </w:tc>
        <w:tc>
          <w:tcPr>
            <w:tcW w:w="844" w:type="dxa"/>
            <w:vMerge/>
            <w:tcBorders>
              <w:top w:val="nil"/>
              <w:left w:val="single" w:sz="4" w:space="0" w:color="auto"/>
              <w:bottom w:val="single" w:sz="4" w:space="0" w:color="auto"/>
              <w:right w:val="single" w:sz="4" w:space="0" w:color="auto"/>
            </w:tcBorders>
            <w:shd w:val="clear" w:color="auto" w:fill="auto"/>
            <w:vAlign w:val="center"/>
            <w:hideMark/>
          </w:tcPr>
          <w:p w:rsidR="00363D4B" w:rsidRPr="00363D4B" w:rsidRDefault="00363D4B" w:rsidP="00363D4B">
            <w:pPr>
              <w:rPr>
                <w:sz w:val="18"/>
                <w:szCs w:val="18"/>
              </w:rPr>
            </w:pPr>
          </w:p>
        </w:tc>
        <w:tc>
          <w:tcPr>
            <w:tcW w:w="992" w:type="dxa"/>
            <w:vMerge/>
            <w:tcBorders>
              <w:top w:val="nil"/>
              <w:left w:val="single" w:sz="4" w:space="0" w:color="auto"/>
              <w:bottom w:val="single" w:sz="4" w:space="0" w:color="auto"/>
              <w:right w:val="single" w:sz="4" w:space="0" w:color="auto"/>
            </w:tcBorders>
            <w:shd w:val="clear" w:color="auto" w:fill="auto"/>
            <w:hideMark/>
          </w:tcPr>
          <w:p w:rsidR="00363D4B" w:rsidRPr="00363D4B" w:rsidRDefault="00363D4B" w:rsidP="00363D4B">
            <w:pPr>
              <w:rPr>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бюджет автономного округа</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center"/>
              <w:rPr>
                <w:sz w:val="18"/>
                <w:szCs w:val="18"/>
              </w:rPr>
            </w:pPr>
            <w:r w:rsidRPr="00363D4B">
              <w:rPr>
                <w:sz w:val="18"/>
                <w:szCs w:val="18"/>
              </w:rPr>
              <w:t xml:space="preserve">                         -     </w:t>
            </w:r>
          </w:p>
        </w:tc>
        <w:tc>
          <w:tcPr>
            <w:tcW w:w="1827"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363D4B">
        <w:trPr>
          <w:trHeight w:val="480"/>
        </w:trPr>
        <w:tc>
          <w:tcPr>
            <w:tcW w:w="711" w:type="dxa"/>
            <w:vMerge/>
            <w:tcBorders>
              <w:top w:val="nil"/>
              <w:left w:val="single" w:sz="4" w:space="0" w:color="auto"/>
              <w:bottom w:val="single" w:sz="4" w:space="0" w:color="auto"/>
              <w:right w:val="single" w:sz="4" w:space="0" w:color="auto"/>
            </w:tcBorders>
            <w:vAlign w:val="center"/>
            <w:hideMark/>
          </w:tcPr>
          <w:p w:rsidR="00363D4B" w:rsidRPr="00363D4B" w:rsidRDefault="00363D4B" w:rsidP="00363D4B">
            <w:pPr>
              <w:rPr>
                <w:sz w:val="18"/>
                <w:szCs w:val="18"/>
              </w:rPr>
            </w:pPr>
          </w:p>
        </w:tc>
        <w:tc>
          <w:tcPr>
            <w:tcW w:w="844" w:type="dxa"/>
            <w:vMerge/>
            <w:tcBorders>
              <w:top w:val="nil"/>
              <w:left w:val="single" w:sz="4" w:space="0" w:color="auto"/>
              <w:bottom w:val="single" w:sz="4" w:space="0" w:color="auto"/>
              <w:right w:val="single" w:sz="4" w:space="0" w:color="auto"/>
            </w:tcBorders>
            <w:shd w:val="clear" w:color="auto" w:fill="auto"/>
            <w:vAlign w:val="center"/>
            <w:hideMark/>
          </w:tcPr>
          <w:p w:rsidR="00363D4B" w:rsidRPr="00363D4B" w:rsidRDefault="00363D4B" w:rsidP="00363D4B">
            <w:pPr>
              <w:rPr>
                <w:sz w:val="18"/>
                <w:szCs w:val="18"/>
              </w:rPr>
            </w:pPr>
          </w:p>
        </w:tc>
        <w:tc>
          <w:tcPr>
            <w:tcW w:w="992" w:type="dxa"/>
            <w:vMerge/>
            <w:tcBorders>
              <w:top w:val="nil"/>
              <w:left w:val="single" w:sz="4" w:space="0" w:color="auto"/>
              <w:bottom w:val="single" w:sz="4" w:space="0" w:color="auto"/>
              <w:right w:val="single" w:sz="4" w:space="0" w:color="auto"/>
            </w:tcBorders>
            <w:shd w:val="clear" w:color="auto" w:fill="auto"/>
            <w:hideMark/>
          </w:tcPr>
          <w:p w:rsidR="00363D4B" w:rsidRPr="00363D4B" w:rsidRDefault="00363D4B" w:rsidP="00363D4B">
            <w:pPr>
              <w:rPr>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бюджет района</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center"/>
              <w:rPr>
                <w:sz w:val="18"/>
                <w:szCs w:val="18"/>
              </w:rPr>
            </w:pPr>
            <w:r w:rsidRPr="00363D4B">
              <w:rPr>
                <w:sz w:val="18"/>
                <w:szCs w:val="18"/>
              </w:rPr>
              <w:t xml:space="preserve">              4 739,30   </w:t>
            </w:r>
          </w:p>
        </w:tc>
        <w:tc>
          <w:tcPr>
            <w:tcW w:w="1827"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4 739,30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5441D8">
        <w:trPr>
          <w:trHeight w:val="255"/>
        </w:trPr>
        <w:tc>
          <w:tcPr>
            <w:tcW w:w="711" w:type="dxa"/>
            <w:vMerge w:val="restart"/>
            <w:tcBorders>
              <w:top w:val="nil"/>
              <w:left w:val="single" w:sz="4" w:space="0" w:color="auto"/>
              <w:bottom w:val="single" w:sz="4" w:space="0" w:color="auto"/>
              <w:right w:val="single" w:sz="4" w:space="0" w:color="auto"/>
            </w:tcBorders>
            <w:shd w:val="clear" w:color="auto" w:fill="auto"/>
            <w:hideMark/>
          </w:tcPr>
          <w:p w:rsidR="00363D4B" w:rsidRPr="00363D4B" w:rsidRDefault="00363D4B" w:rsidP="005441D8">
            <w:pPr>
              <w:jc w:val="center"/>
              <w:rPr>
                <w:sz w:val="18"/>
                <w:szCs w:val="18"/>
              </w:rPr>
            </w:pPr>
            <w:r w:rsidRPr="00363D4B">
              <w:rPr>
                <w:sz w:val="18"/>
                <w:szCs w:val="18"/>
              </w:rPr>
              <w:t>1.2.39</w:t>
            </w:r>
            <w:r w:rsidR="005441D8">
              <w:rPr>
                <w:sz w:val="18"/>
                <w:szCs w:val="18"/>
              </w:rPr>
              <w:t>.</w:t>
            </w:r>
          </w:p>
        </w:tc>
        <w:tc>
          <w:tcPr>
            <w:tcW w:w="844" w:type="dxa"/>
            <w:vMerge w:val="restart"/>
            <w:tcBorders>
              <w:top w:val="nil"/>
              <w:left w:val="single" w:sz="4" w:space="0" w:color="auto"/>
              <w:bottom w:val="single" w:sz="4" w:space="0" w:color="000000"/>
              <w:right w:val="single" w:sz="4" w:space="0" w:color="auto"/>
            </w:tcBorders>
            <w:shd w:val="clear" w:color="auto" w:fill="auto"/>
            <w:hideMark/>
          </w:tcPr>
          <w:p w:rsidR="00363D4B" w:rsidRPr="00363D4B" w:rsidRDefault="00363D4B" w:rsidP="005441D8">
            <w:pPr>
              <w:jc w:val="both"/>
              <w:rPr>
                <w:sz w:val="18"/>
                <w:szCs w:val="18"/>
              </w:rPr>
            </w:pPr>
            <w:r w:rsidRPr="00363D4B">
              <w:rPr>
                <w:sz w:val="18"/>
                <w:szCs w:val="18"/>
              </w:rPr>
              <w:t>Замена участка трубопроводов тепловой сети 2 микрорайона между жилы</w:t>
            </w:r>
            <w:r w:rsidR="005441D8">
              <w:rPr>
                <w:sz w:val="18"/>
                <w:szCs w:val="18"/>
              </w:rPr>
              <w:t xml:space="preserve">ми домами по ул. </w:t>
            </w:r>
            <w:r w:rsidR="005441D8">
              <w:rPr>
                <w:sz w:val="18"/>
                <w:szCs w:val="18"/>
              </w:rPr>
              <w:lastRenderedPageBreak/>
              <w:t>Таежной,</w:t>
            </w:r>
            <w:r w:rsidRPr="00363D4B">
              <w:rPr>
                <w:sz w:val="18"/>
                <w:szCs w:val="18"/>
              </w:rPr>
              <w:t xml:space="preserve"> 1,3,5 в пгт.Излучинск</w:t>
            </w:r>
            <w:r w:rsidR="005441D8">
              <w:rPr>
                <w:sz w:val="18"/>
                <w:szCs w:val="18"/>
              </w:rPr>
              <w:t>е</w:t>
            </w:r>
            <w:r w:rsidRPr="00363D4B">
              <w:rPr>
                <w:sz w:val="18"/>
                <w:szCs w:val="18"/>
              </w:rPr>
              <w:t xml:space="preserve"> Нижневартовского района</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rsidR="00363D4B" w:rsidRPr="00363D4B" w:rsidRDefault="00363D4B" w:rsidP="00363D4B">
            <w:r w:rsidRPr="00363D4B">
              <w:rPr>
                <w:bCs/>
                <w:sz w:val="18"/>
                <w:szCs w:val="18"/>
              </w:rPr>
              <w:lastRenderedPageBreak/>
              <w:t>муниципальное казенное учреждение «Управление капитального строительства по застройке Нижнева</w:t>
            </w:r>
            <w:r w:rsidRPr="00363D4B">
              <w:rPr>
                <w:bCs/>
                <w:sz w:val="18"/>
                <w:szCs w:val="18"/>
              </w:rPr>
              <w:lastRenderedPageBreak/>
              <w:t>ртовского района»</w:t>
            </w:r>
          </w:p>
        </w:tc>
        <w:tc>
          <w:tcPr>
            <w:tcW w:w="70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lastRenderedPageBreak/>
              <w:t>всего</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center"/>
              <w:rPr>
                <w:sz w:val="18"/>
                <w:szCs w:val="18"/>
              </w:rPr>
            </w:pPr>
            <w:r w:rsidRPr="00363D4B">
              <w:rPr>
                <w:sz w:val="18"/>
                <w:szCs w:val="18"/>
              </w:rPr>
              <w:t xml:space="preserve">              3 864,69   </w:t>
            </w:r>
          </w:p>
        </w:tc>
        <w:tc>
          <w:tcPr>
            <w:tcW w:w="1827"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3 864,69   </w:t>
            </w:r>
          </w:p>
        </w:tc>
        <w:tc>
          <w:tcPr>
            <w:tcW w:w="1326"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1279"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1120"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850"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991"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363D4B">
        <w:trPr>
          <w:trHeight w:val="960"/>
        </w:trPr>
        <w:tc>
          <w:tcPr>
            <w:tcW w:w="711" w:type="dxa"/>
            <w:vMerge/>
            <w:tcBorders>
              <w:top w:val="nil"/>
              <w:left w:val="single" w:sz="4" w:space="0" w:color="auto"/>
              <w:bottom w:val="single" w:sz="4" w:space="0" w:color="auto"/>
              <w:right w:val="single" w:sz="4" w:space="0" w:color="auto"/>
            </w:tcBorders>
            <w:vAlign w:val="center"/>
            <w:hideMark/>
          </w:tcPr>
          <w:p w:rsidR="00363D4B" w:rsidRPr="00363D4B" w:rsidRDefault="00363D4B" w:rsidP="00363D4B">
            <w:pPr>
              <w:rPr>
                <w:sz w:val="18"/>
                <w:szCs w:val="18"/>
              </w:rPr>
            </w:pPr>
          </w:p>
        </w:tc>
        <w:tc>
          <w:tcPr>
            <w:tcW w:w="844" w:type="dxa"/>
            <w:vMerge/>
            <w:tcBorders>
              <w:top w:val="nil"/>
              <w:left w:val="single" w:sz="4" w:space="0" w:color="auto"/>
              <w:bottom w:val="single" w:sz="4" w:space="0" w:color="000000"/>
              <w:right w:val="single" w:sz="4" w:space="0" w:color="auto"/>
            </w:tcBorders>
            <w:shd w:val="clear" w:color="auto" w:fill="auto"/>
            <w:vAlign w:val="center"/>
            <w:hideMark/>
          </w:tcPr>
          <w:p w:rsidR="00363D4B" w:rsidRPr="00363D4B" w:rsidRDefault="00363D4B" w:rsidP="00363D4B">
            <w:pPr>
              <w:rPr>
                <w:sz w:val="18"/>
                <w:szCs w:val="18"/>
              </w:rPr>
            </w:pPr>
          </w:p>
        </w:tc>
        <w:tc>
          <w:tcPr>
            <w:tcW w:w="992" w:type="dxa"/>
            <w:vMerge/>
            <w:tcBorders>
              <w:top w:val="nil"/>
              <w:left w:val="single" w:sz="4" w:space="0" w:color="auto"/>
              <w:bottom w:val="single" w:sz="4" w:space="0" w:color="auto"/>
              <w:right w:val="single" w:sz="4" w:space="0" w:color="auto"/>
            </w:tcBorders>
            <w:shd w:val="clear" w:color="auto" w:fill="auto"/>
            <w:hideMark/>
          </w:tcPr>
          <w:p w:rsidR="00363D4B" w:rsidRPr="00363D4B" w:rsidRDefault="00363D4B" w:rsidP="00363D4B">
            <w:pPr>
              <w:rPr>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бюджет автономного округа</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center"/>
              <w:rPr>
                <w:sz w:val="18"/>
                <w:szCs w:val="18"/>
              </w:rPr>
            </w:pPr>
            <w:r w:rsidRPr="00363D4B">
              <w:rPr>
                <w:sz w:val="18"/>
                <w:szCs w:val="18"/>
              </w:rPr>
              <w:t xml:space="preserve">                         -     </w:t>
            </w:r>
          </w:p>
        </w:tc>
        <w:tc>
          <w:tcPr>
            <w:tcW w:w="1827"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363D4B">
        <w:trPr>
          <w:trHeight w:val="480"/>
        </w:trPr>
        <w:tc>
          <w:tcPr>
            <w:tcW w:w="711" w:type="dxa"/>
            <w:vMerge/>
            <w:tcBorders>
              <w:top w:val="nil"/>
              <w:left w:val="single" w:sz="4" w:space="0" w:color="auto"/>
              <w:bottom w:val="single" w:sz="4" w:space="0" w:color="auto"/>
              <w:right w:val="single" w:sz="4" w:space="0" w:color="auto"/>
            </w:tcBorders>
            <w:vAlign w:val="center"/>
            <w:hideMark/>
          </w:tcPr>
          <w:p w:rsidR="00363D4B" w:rsidRPr="00363D4B" w:rsidRDefault="00363D4B" w:rsidP="00363D4B">
            <w:pPr>
              <w:rPr>
                <w:sz w:val="18"/>
                <w:szCs w:val="18"/>
              </w:rPr>
            </w:pPr>
          </w:p>
        </w:tc>
        <w:tc>
          <w:tcPr>
            <w:tcW w:w="844" w:type="dxa"/>
            <w:vMerge/>
            <w:tcBorders>
              <w:top w:val="nil"/>
              <w:left w:val="single" w:sz="4" w:space="0" w:color="auto"/>
              <w:bottom w:val="single" w:sz="4" w:space="0" w:color="000000"/>
              <w:right w:val="single" w:sz="4" w:space="0" w:color="auto"/>
            </w:tcBorders>
            <w:shd w:val="clear" w:color="auto" w:fill="auto"/>
            <w:vAlign w:val="center"/>
            <w:hideMark/>
          </w:tcPr>
          <w:p w:rsidR="00363D4B" w:rsidRPr="00363D4B" w:rsidRDefault="00363D4B" w:rsidP="00363D4B">
            <w:pPr>
              <w:rPr>
                <w:sz w:val="18"/>
                <w:szCs w:val="18"/>
              </w:rPr>
            </w:pPr>
          </w:p>
        </w:tc>
        <w:tc>
          <w:tcPr>
            <w:tcW w:w="992" w:type="dxa"/>
            <w:vMerge/>
            <w:tcBorders>
              <w:top w:val="nil"/>
              <w:left w:val="single" w:sz="4" w:space="0" w:color="auto"/>
              <w:bottom w:val="single" w:sz="4" w:space="0" w:color="auto"/>
              <w:right w:val="single" w:sz="4" w:space="0" w:color="auto"/>
            </w:tcBorders>
            <w:shd w:val="clear" w:color="auto" w:fill="auto"/>
            <w:hideMark/>
          </w:tcPr>
          <w:p w:rsidR="00363D4B" w:rsidRPr="00363D4B" w:rsidRDefault="00363D4B" w:rsidP="00363D4B">
            <w:pPr>
              <w:rPr>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бюджет района</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center"/>
              <w:rPr>
                <w:sz w:val="18"/>
                <w:szCs w:val="18"/>
              </w:rPr>
            </w:pPr>
            <w:r w:rsidRPr="00363D4B">
              <w:rPr>
                <w:sz w:val="18"/>
                <w:szCs w:val="18"/>
              </w:rPr>
              <w:t xml:space="preserve">              3 864,69   </w:t>
            </w:r>
          </w:p>
        </w:tc>
        <w:tc>
          <w:tcPr>
            <w:tcW w:w="1827"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3 864,69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5441D8">
        <w:trPr>
          <w:trHeight w:val="255"/>
        </w:trPr>
        <w:tc>
          <w:tcPr>
            <w:tcW w:w="711" w:type="dxa"/>
            <w:vMerge w:val="restart"/>
            <w:tcBorders>
              <w:top w:val="nil"/>
              <w:left w:val="single" w:sz="4" w:space="0" w:color="auto"/>
              <w:bottom w:val="single" w:sz="4" w:space="0" w:color="auto"/>
              <w:right w:val="single" w:sz="4" w:space="0" w:color="auto"/>
            </w:tcBorders>
            <w:shd w:val="clear" w:color="auto" w:fill="auto"/>
            <w:hideMark/>
          </w:tcPr>
          <w:p w:rsidR="00363D4B" w:rsidRPr="00363D4B" w:rsidRDefault="00363D4B" w:rsidP="005441D8">
            <w:pPr>
              <w:jc w:val="center"/>
              <w:rPr>
                <w:sz w:val="18"/>
                <w:szCs w:val="18"/>
              </w:rPr>
            </w:pPr>
            <w:r w:rsidRPr="00363D4B">
              <w:rPr>
                <w:sz w:val="18"/>
                <w:szCs w:val="18"/>
              </w:rPr>
              <w:lastRenderedPageBreak/>
              <w:t>1.2.40</w:t>
            </w:r>
            <w:r w:rsidR="005441D8">
              <w:rPr>
                <w:sz w:val="18"/>
                <w:szCs w:val="18"/>
              </w:rPr>
              <w:t>.</w:t>
            </w:r>
          </w:p>
        </w:tc>
        <w:tc>
          <w:tcPr>
            <w:tcW w:w="844" w:type="dxa"/>
            <w:vMerge w:val="restart"/>
            <w:tcBorders>
              <w:top w:val="nil"/>
              <w:left w:val="single" w:sz="4" w:space="0" w:color="auto"/>
              <w:bottom w:val="single" w:sz="4" w:space="0" w:color="000000"/>
              <w:right w:val="single" w:sz="4" w:space="0" w:color="auto"/>
            </w:tcBorders>
            <w:shd w:val="clear" w:color="auto" w:fill="auto"/>
            <w:hideMark/>
          </w:tcPr>
          <w:p w:rsidR="00363D4B" w:rsidRPr="00363D4B" w:rsidRDefault="00363D4B" w:rsidP="005441D8">
            <w:pPr>
              <w:jc w:val="both"/>
              <w:rPr>
                <w:sz w:val="18"/>
                <w:szCs w:val="18"/>
              </w:rPr>
            </w:pPr>
            <w:r w:rsidRPr="00363D4B">
              <w:rPr>
                <w:sz w:val="18"/>
                <w:szCs w:val="18"/>
              </w:rPr>
              <w:t>За</w:t>
            </w:r>
            <w:r w:rsidR="005441D8">
              <w:rPr>
                <w:sz w:val="18"/>
                <w:szCs w:val="18"/>
              </w:rPr>
              <w:t xml:space="preserve">мена участка тепловой сети от </w:t>
            </w:r>
            <w:r w:rsidRPr="00363D4B">
              <w:rPr>
                <w:sz w:val="18"/>
                <w:szCs w:val="18"/>
              </w:rPr>
              <w:t xml:space="preserve">тепловой камеры 47УТ-7 до жилого дома </w:t>
            </w:r>
            <w:r w:rsidR="005441D8">
              <w:rPr>
                <w:sz w:val="18"/>
                <w:szCs w:val="18"/>
              </w:rPr>
              <w:t xml:space="preserve">по </w:t>
            </w:r>
            <w:r w:rsidRPr="00363D4B">
              <w:rPr>
                <w:sz w:val="18"/>
                <w:szCs w:val="18"/>
              </w:rPr>
              <w:t>ул. Строителей</w:t>
            </w:r>
            <w:r w:rsidR="005441D8">
              <w:rPr>
                <w:sz w:val="18"/>
                <w:szCs w:val="18"/>
              </w:rPr>
              <w:t>, 10, d57х4 мм в ППУ изо</w:t>
            </w:r>
            <w:r w:rsidRPr="00363D4B">
              <w:rPr>
                <w:sz w:val="18"/>
                <w:szCs w:val="18"/>
              </w:rPr>
              <w:t>ляции</w:t>
            </w:r>
            <w:r w:rsidR="005441D8">
              <w:rPr>
                <w:sz w:val="18"/>
                <w:szCs w:val="18"/>
              </w:rPr>
              <w:t>,</w:t>
            </w:r>
            <w:r w:rsidRPr="00363D4B">
              <w:rPr>
                <w:sz w:val="18"/>
                <w:szCs w:val="18"/>
              </w:rPr>
              <w:t xml:space="preserve"> пгт.Излучинск </w:t>
            </w:r>
            <w:r w:rsidR="005441D8" w:rsidRPr="00363D4B">
              <w:rPr>
                <w:sz w:val="18"/>
                <w:szCs w:val="18"/>
              </w:rPr>
              <w:t>Нижневартовского</w:t>
            </w:r>
            <w:r w:rsidRPr="00363D4B">
              <w:rPr>
                <w:sz w:val="18"/>
                <w:szCs w:val="18"/>
              </w:rPr>
              <w:t xml:space="preserve"> района</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rsidR="00363D4B" w:rsidRPr="00363D4B" w:rsidRDefault="00363D4B" w:rsidP="00363D4B">
            <w:r w:rsidRPr="00363D4B">
              <w:rPr>
                <w:bCs/>
                <w:sz w:val="18"/>
                <w:szCs w:val="18"/>
              </w:rPr>
              <w:t>муниципальное казенное учреждение «Управление капитального строительства по застройке Нижневартовского района»</w:t>
            </w:r>
          </w:p>
        </w:tc>
        <w:tc>
          <w:tcPr>
            <w:tcW w:w="70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всего</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center"/>
              <w:rPr>
                <w:sz w:val="18"/>
                <w:szCs w:val="18"/>
              </w:rPr>
            </w:pPr>
            <w:r w:rsidRPr="00363D4B">
              <w:rPr>
                <w:sz w:val="18"/>
                <w:szCs w:val="18"/>
              </w:rPr>
              <w:t xml:space="preserve">                 869,94   </w:t>
            </w:r>
          </w:p>
        </w:tc>
        <w:tc>
          <w:tcPr>
            <w:tcW w:w="1827"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869,94   </w:t>
            </w:r>
          </w:p>
        </w:tc>
        <w:tc>
          <w:tcPr>
            <w:tcW w:w="1326"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1279"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1120"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850"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991"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363D4B">
        <w:trPr>
          <w:trHeight w:val="960"/>
        </w:trPr>
        <w:tc>
          <w:tcPr>
            <w:tcW w:w="711" w:type="dxa"/>
            <w:vMerge/>
            <w:tcBorders>
              <w:top w:val="nil"/>
              <w:left w:val="single" w:sz="4" w:space="0" w:color="auto"/>
              <w:bottom w:val="single" w:sz="4" w:space="0" w:color="auto"/>
              <w:right w:val="single" w:sz="4" w:space="0" w:color="auto"/>
            </w:tcBorders>
            <w:vAlign w:val="center"/>
            <w:hideMark/>
          </w:tcPr>
          <w:p w:rsidR="00363D4B" w:rsidRPr="00363D4B" w:rsidRDefault="00363D4B" w:rsidP="00363D4B">
            <w:pPr>
              <w:rPr>
                <w:sz w:val="18"/>
                <w:szCs w:val="18"/>
              </w:rPr>
            </w:pPr>
          </w:p>
        </w:tc>
        <w:tc>
          <w:tcPr>
            <w:tcW w:w="844" w:type="dxa"/>
            <w:vMerge/>
            <w:tcBorders>
              <w:top w:val="nil"/>
              <w:left w:val="single" w:sz="4" w:space="0" w:color="auto"/>
              <w:bottom w:val="single" w:sz="4" w:space="0" w:color="000000"/>
              <w:right w:val="single" w:sz="4" w:space="0" w:color="auto"/>
            </w:tcBorders>
            <w:shd w:val="clear" w:color="auto" w:fill="auto"/>
            <w:vAlign w:val="center"/>
            <w:hideMark/>
          </w:tcPr>
          <w:p w:rsidR="00363D4B" w:rsidRPr="00363D4B" w:rsidRDefault="00363D4B" w:rsidP="00363D4B">
            <w:pPr>
              <w:rPr>
                <w:sz w:val="18"/>
                <w:szCs w:val="18"/>
              </w:rPr>
            </w:pPr>
          </w:p>
        </w:tc>
        <w:tc>
          <w:tcPr>
            <w:tcW w:w="992" w:type="dxa"/>
            <w:vMerge/>
            <w:tcBorders>
              <w:top w:val="nil"/>
              <w:left w:val="single" w:sz="4" w:space="0" w:color="auto"/>
              <w:bottom w:val="single" w:sz="4" w:space="0" w:color="auto"/>
              <w:right w:val="single" w:sz="4" w:space="0" w:color="auto"/>
            </w:tcBorders>
            <w:shd w:val="clear" w:color="auto" w:fill="auto"/>
            <w:hideMark/>
          </w:tcPr>
          <w:p w:rsidR="00363D4B" w:rsidRPr="00363D4B" w:rsidRDefault="00363D4B" w:rsidP="00363D4B">
            <w:pPr>
              <w:rPr>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бюджет автономного округа</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center"/>
              <w:rPr>
                <w:sz w:val="18"/>
                <w:szCs w:val="18"/>
              </w:rPr>
            </w:pPr>
            <w:r w:rsidRPr="00363D4B">
              <w:rPr>
                <w:sz w:val="18"/>
                <w:szCs w:val="18"/>
              </w:rPr>
              <w:t xml:space="preserve">                         -     </w:t>
            </w:r>
          </w:p>
        </w:tc>
        <w:tc>
          <w:tcPr>
            <w:tcW w:w="1827"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363D4B">
        <w:trPr>
          <w:trHeight w:val="480"/>
        </w:trPr>
        <w:tc>
          <w:tcPr>
            <w:tcW w:w="711" w:type="dxa"/>
            <w:vMerge/>
            <w:tcBorders>
              <w:top w:val="nil"/>
              <w:left w:val="single" w:sz="4" w:space="0" w:color="auto"/>
              <w:bottom w:val="single" w:sz="4" w:space="0" w:color="auto"/>
              <w:right w:val="single" w:sz="4" w:space="0" w:color="auto"/>
            </w:tcBorders>
            <w:vAlign w:val="center"/>
            <w:hideMark/>
          </w:tcPr>
          <w:p w:rsidR="00363D4B" w:rsidRPr="00363D4B" w:rsidRDefault="00363D4B" w:rsidP="00363D4B">
            <w:pPr>
              <w:rPr>
                <w:sz w:val="18"/>
                <w:szCs w:val="18"/>
              </w:rPr>
            </w:pPr>
          </w:p>
        </w:tc>
        <w:tc>
          <w:tcPr>
            <w:tcW w:w="844" w:type="dxa"/>
            <w:vMerge/>
            <w:tcBorders>
              <w:top w:val="nil"/>
              <w:left w:val="single" w:sz="4" w:space="0" w:color="auto"/>
              <w:bottom w:val="single" w:sz="4" w:space="0" w:color="000000"/>
              <w:right w:val="single" w:sz="4" w:space="0" w:color="auto"/>
            </w:tcBorders>
            <w:shd w:val="clear" w:color="auto" w:fill="auto"/>
            <w:vAlign w:val="center"/>
            <w:hideMark/>
          </w:tcPr>
          <w:p w:rsidR="00363D4B" w:rsidRPr="00363D4B" w:rsidRDefault="00363D4B" w:rsidP="00363D4B">
            <w:pPr>
              <w:rPr>
                <w:sz w:val="18"/>
                <w:szCs w:val="18"/>
              </w:rPr>
            </w:pPr>
          </w:p>
        </w:tc>
        <w:tc>
          <w:tcPr>
            <w:tcW w:w="992" w:type="dxa"/>
            <w:vMerge/>
            <w:tcBorders>
              <w:top w:val="nil"/>
              <w:left w:val="single" w:sz="4" w:space="0" w:color="auto"/>
              <w:bottom w:val="single" w:sz="4" w:space="0" w:color="auto"/>
              <w:right w:val="single" w:sz="4" w:space="0" w:color="auto"/>
            </w:tcBorders>
            <w:shd w:val="clear" w:color="auto" w:fill="auto"/>
            <w:hideMark/>
          </w:tcPr>
          <w:p w:rsidR="00363D4B" w:rsidRPr="00363D4B" w:rsidRDefault="00363D4B" w:rsidP="00363D4B">
            <w:pPr>
              <w:rPr>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бюджет района</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center"/>
              <w:rPr>
                <w:sz w:val="18"/>
                <w:szCs w:val="18"/>
              </w:rPr>
            </w:pPr>
            <w:r w:rsidRPr="00363D4B">
              <w:rPr>
                <w:sz w:val="18"/>
                <w:szCs w:val="18"/>
              </w:rPr>
              <w:t xml:space="preserve">                 869,94   </w:t>
            </w:r>
          </w:p>
        </w:tc>
        <w:tc>
          <w:tcPr>
            <w:tcW w:w="1827"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869,94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DE7DDD">
        <w:trPr>
          <w:trHeight w:val="255"/>
        </w:trPr>
        <w:tc>
          <w:tcPr>
            <w:tcW w:w="711" w:type="dxa"/>
            <w:vMerge w:val="restart"/>
            <w:tcBorders>
              <w:top w:val="nil"/>
              <w:left w:val="single" w:sz="4" w:space="0" w:color="auto"/>
              <w:bottom w:val="single" w:sz="4" w:space="0" w:color="auto"/>
              <w:right w:val="single" w:sz="4" w:space="0" w:color="auto"/>
            </w:tcBorders>
            <w:shd w:val="clear" w:color="auto" w:fill="auto"/>
            <w:hideMark/>
          </w:tcPr>
          <w:p w:rsidR="00363D4B" w:rsidRPr="00363D4B" w:rsidRDefault="00363D4B" w:rsidP="005441D8">
            <w:pPr>
              <w:jc w:val="center"/>
              <w:rPr>
                <w:sz w:val="18"/>
                <w:szCs w:val="18"/>
              </w:rPr>
            </w:pPr>
            <w:r w:rsidRPr="00363D4B">
              <w:rPr>
                <w:sz w:val="18"/>
                <w:szCs w:val="18"/>
              </w:rPr>
              <w:t>1.2.41</w:t>
            </w:r>
            <w:r w:rsidR="005441D8">
              <w:rPr>
                <w:sz w:val="18"/>
                <w:szCs w:val="18"/>
              </w:rPr>
              <w:t>.</w:t>
            </w:r>
          </w:p>
        </w:tc>
        <w:tc>
          <w:tcPr>
            <w:tcW w:w="844" w:type="dxa"/>
            <w:vMerge w:val="restart"/>
            <w:tcBorders>
              <w:top w:val="nil"/>
              <w:left w:val="single" w:sz="4" w:space="0" w:color="auto"/>
              <w:bottom w:val="single" w:sz="4" w:space="0" w:color="000000"/>
              <w:right w:val="single" w:sz="4" w:space="0" w:color="auto"/>
            </w:tcBorders>
            <w:shd w:val="clear" w:color="auto" w:fill="auto"/>
            <w:hideMark/>
          </w:tcPr>
          <w:p w:rsidR="00363D4B" w:rsidRPr="00363D4B" w:rsidRDefault="00363D4B" w:rsidP="007240F8">
            <w:pPr>
              <w:jc w:val="both"/>
              <w:rPr>
                <w:sz w:val="18"/>
                <w:szCs w:val="18"/>
              </w:rPr>
            </w:pPr>
            <w:r w:rsidRPr="00363D4B">
              <w:rPr>
                <w:sz w:val="18"/>
                <w:szCs w:val="18"/>
              </w:rPr>
              <w:t>Замена квартальной т</w:t>
            </w:r>
            <w:r w:rsidR="007240F8">
              <w:rPr>
                <w:sz w:val="18"/>
                <w:szCs w:val="18"/>
              </w:rPr>
              <w:t xml:space="preserve">епловой </w:t>
            </w:r>
            <w:r w:rsidRPr="00363D4B">
              <w:rPr>
                <w:sz w:val="18"/>
                <w:szCs w:val="18"/>
              </w:rPr>
              <w:t xml:space="preserve">сети от ЦТП-47 на участке </w:t>
            </w:r>
            <w:r w:rsidRPr="00363D4B">
              <w:rPr>
                <w:sz w:val="18"/>
                <w:szCs w:val="18"/>
              </w:rPr>
              <w:lastRenderedPageBreak/>
              <w:t xml:space="preserve">от 47УТ-11 </w:t>
            </w:r>
            <w:r w:rsidR="007240F8">
              <w:rPr>
                <w:sz w:val="18"/>
                <w:szCs w:val="18"/>
              </w:rPr>
              <w:t>–</w:t>
            </w:r>
            <w:r w:rsidRPr="00363D4B">
              <w:rPr>
                <w:sz w:val="18"/>
                <w:szCs w:val="18"/>
              </w:rPr>
              <w:t xml:space="preserve"> пер. Молодежный</w:t>
            </w:r>
            <w:r w:rsidR="007240F8">
              <w:rPr>
                <w:sz w:val="18"/>
                <w:szCs w:val="18"/>
              </w:rPr>
              <w:t>,</w:t>
            </w:r>
            <w:r w:rsidRPr="00363D4B">
              <w:rPr>
                <w:sz w:val="18"/>
                <w:szCs w:val="18"/>
              </w:rPr>
              <w:t xml:space="preserve"> д. 5</w:t>
            </w:r>
            <w:r w:rsidR="007240F8">
              <w:rPr>
                <w:sz w:val="18"/>
                <w:szCs w:val="18"/>
              </w:rPr>
              <w:t>,</w:t>
            </w:r>
            <w:r w:rsidRPr="00363D4B">
              <w:rPr>
                <w:sz w:val="18"/>
                <w:szCs w:val="18"/>
              </w:rPr>
              <w:t xml:space="preserve"> d57х3,5 мм, d76х4 мм в ППУ</w:t>
            </w:r>
            <w:r w:rsidR="007240F8">
              <w:rPr>
                <w:sz w:val="18"/>
                <w:szCs w:val="18"/>
              </w:rPr>
              <w:t>,</w:t>
            </w:r>
            <w:r w:rsidRPr="00363D4B">
              <w:rPr>
                <w:sz w:val="18"/>
                <w:szCs w:val="18"/>
              </w:rPr>
              <w:t xml:space="preserve"> пгт.Излучинск Нижневартовского района</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rsidR="00363D4B" w:rsidRPr="00363D4B" w:rsidRDefault="00363D4B" w:rsidP="00363D4B">
            <w:r w:rsidRPr="00363D4B">
              <w:rPr>
                <w:bCs/>
                <w:sz w:val="18"/>
                <w:szCs w:val="18"/>
              </w:rPr>
              <w:lastRenderedPageBreak/>
              <w:t xml:space="preserve">муниципальное казенное учреждение «Управление капитального </w:t>
            </w:r>
            <w:r w:rsidRPr="00363D4B">
              <w:rPr>
                <w:bCs/>
                <w:sz w:val="18"/>
                <w:szCs w:val="18"/>
              </w:rPr>
              <w:lastRenderedPageBreak/>
              <w:t>строительства по застройке Нижневартовского района»</w:t>
            </w:r>
          </w:p>
        </w:tc>
        <w:tc>
          <w:tcPr>
            <w:tcW w:w="70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lastRenderedPageBreak/>
              <w:t>всего</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center"/>
              <w:rPr>
                <w:sz w:val="18"/>
                <w:szCs w:val="18"/>
              </w:rPr>
            </w:pPr>
            <w:r w:rsidRPr="00363D4B">
              <w:rPr>
                <w:sz w:val="18"/>
                <w:szCs w:val="18"/>
              </w:rPr>
              <w:t xml:space="preserve">                 925,21   </w:t>
            </w:r>
          </w:p>
        </w:tc>
        <w:tc>
          <w:tcPr>
            <w:tcW w:w="1827"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925,21   </w:t>
            </w:r>
          </w:p>
        </w:tc>
        <w:tc>
          <w:tcPr>
            <w:tcW w:w="1326"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1279"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1120"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850"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991"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DE7DDD">
        <w:trPr>
          <w:trHeight w:val="960"/>
        </w:trPr>
        <w:tc>
          <w:tcPr>
            <w:tcW w:w="711" w:type="dxa"/>
            <w:vMerge/>
            <w:tcBorders>
              <w:top w:val="nil"/>
              <w:left w:val="single" w:sz="4" w:space="0" w:color="auto"/>
              <w:bottom w:val="single" w:sz="4" w:space="0" w:color="auto"/>
              <w:right w:val="single" w:sz="4" w:space="0" w:color="auto"/>
            </w:tcBorders>
            <w:vAlign w:val="center"/>
            <w:hideMark/>
          </w:tcPr>
          <w:p w:rsidR="00363D4B" w:rsidRPr="00363D4B" w:rsidRDefault="00363D4B" w:rsidP="00363D4B">
            <w:pPr>
              <w:rPr>
                <w:sz w:val="18"/>
                <w:szCs w:val="18"/>
              </w:rPr>
            </w:pPr>
          </w:p>
        </w:tc>
        <w:tc>
          <w:tcPr>
            <w:tcW w:w="844" w:type="dxa"/>
            <w:vMerge/>
            <w:tcBorders>
              <w:top w:val="nil"/>
              <w:left w:val="single" w:sz="4" w:space="0" w:color="auto"/>
              <w:bottom w:val="single" w:sz="4" w:space="0" w:color="000000"/>
              <w:right w:val="single" w:sz="4" w:space="0" w:color="auto"/>
            </w:tcBorders>
            <w:shd w:val="clear" w:color="auto" w:fill="auto"/>
            <w:vAlign w:val="center"/>
            <w:hideMark/>
          </w:tcPr>
          <w:p w:rsidR="00363D4B" w:rsidRPr="00363D4B" w:rsidRDefault="00363D4B" w:rsidP="00363D4B">
            <w:pPr>
              <w:rPr>
                <w:sz w:val="18"/>
                <w:szCs w:val="18"/>
              </w:rPr>
            </w:pPr>
          </w:p>
        </w:tc>
        <w:tc>
          <w:tcPr>
            <w:tcW w:w="992" w:type="dxa"/>
            <w:vMerge/>
            <w:tcBorders>
              <w:top w:val="nil"/>
              <w:left w:val="single" w:sz="4" w:space="0" w:color="auto"/>
              <w:bottom w:val="single" w:sz="4" w:space="0" w:color="auto"/>
              <w:right w:val="single" w:sz="4" w:space="0" w:color="auto"/>
            </w:tcBorders>
            <w:shd w:val="clear" w:color="auto" w:fill="auto"/>
            <w:hideMark/>
          </w:tcPr>
          <w:p w:rsidR="00363D4B" w:rsidRPr="00363D4B" w:rsidRDefault="00363D4B" w:rsidP="00363D4B">
            <w:pPr>
              <w:rPr>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бюджет автономного округа</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jc w:val="center"/>
              <w:rPr>
                <w:sz w:val="18"/>
                <w:szCs w:val="18"/>
              </w:rPr>
            </w:pPr>
            <w:r w:rsidRPr="00363D4B">
              <w:rPr>
                <w:sz w:val="18"/>
                <w:szCs w:val="18"/>
              </w:rPr>
              <w:t xml:space="preserve">                         -     </w:t>
            </w:r>
          </w:p>
        </w:tc>
        <w:tc>
          <w:tcPr>
            <w:tcW w:w="1827" w:type="dxa"/>
            <w:tcBorders>
              <w:top w:val="single" w:sz="4" w:space="0" w:color="auto"/>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w:t>
            </w:r>
          </w:p>
        </w:tc>
        <w:tc>
          <w:tcPr>
            <w:tcW w:w="1326"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279"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991"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DE7DDD">
        <w:trPr>
          <w:trHeight w:val="480"/>
        </w:trPr>
        <w:tc>
          <w:tcPr>
            <w:tcW w:w="711" w:type="dxa"/>
            <w:vMerge/>
            <w:tcBorders>
              <w:top w:val="nil"/>
              <w:left w:val="single" w:sz="4" w:space="0" w:color="auto"/>
              <w:bottom w:val="single" w:sz="4" w:space="0" w:color="auto"/>
              <w:right w:val="single" w:sz="4" w:space="0" w:color="auto"/>
            </w:tcBorders>
            <w:vAlign w:val="center"/>
            <w:hideMark/>
          </w:tcPr>
          <w:p w:rsidR="00363D4B" w:rsidRPr="00363D4B" w:rsidRDefault="00363D4B" w:rsidP="00363D4B">
            <w:pPr>
              <w:rPr>
                <w:sz w:val="18"/>
                <w:szCs w:val="18"/>
              </w:rPr>
            </w:pPr>
          </w:p>
        </w:tc>
        <w:tc>
          <w:tcPr>
            <w:tcW w:w="844" w:type="dxa"/>
            <w:vMerge/>
            <w:tcBorders>
              <w:top w:val="nil"/>
              <w:left w:val="single" w:sz="4" w:space="0" w:color="auto"/>
              <w:bottom w:val="single" w:sz="4" w:space="0" w:color="000000"/>
              <w:right w:val="single" w:sz="4" w:space="0" w:color="auto"/>
            </w:tcBorders>
            <w:shd w:val="clear" w:color="auto" w:fill="auto"/>
            <w:vAlign w:val="center"/>
            <w:hideMark/>
          </w:tcPr>
          <w:p w:rsidR="00363D4B" w:rsidRPr="00363D4B" w:rsidRDefault="00363D4B" w:rsidP="00363D4B">
            <w:pPr>
              <w:rPr>
                <w:sz w:val="18"/>
                <w:szCs w:val="18"/>
              </w:rPr>
            </w:pPr>
          </w:p>
        </w:tc>
        <w:tc>
          <w:tcPr>
            <w:tcW w:w="992" w:type="dxa"/>
            <w:vMerge/>
            <w:tcBorders>
              <w:top w:val="nil"/>
              <w:left w:val="single" w:sz="4" w:space="0" w:color="auto"/>
              <w:bottom w:val="single" w:sz="4" w:space="0" w:color="auto"/>
              <w:right w:val="single" w:sz="4" w:space="0" w:color="auto"/>
            </w:tcBorders>
            <w:shd w:val="clear" w:color="auto" w:fill="auto"/>
            <w:hideMark/>
          </w:tcPr>
          <w:p w:rsidR="00363D4B" w:rsidRPr="00363D4B" w:rsidRDefault="00363D4B" w:rsidP="00363D4B">
            <w:pPr>
              <w:rPr>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бюджет района</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jc w:val="center"/>
              <w:rPr>
                <w:sz w:val="18"/>
                <w:szCs w:val="18"/>
              </w:rPr>
            </w:pPr>
            <w:r w:rsidRPr="00363D4B">
              <w:rPr>
                <w:sz w:val="18"/>
                <w:szCs w:val="18"/>
              </w:rPr>
              <w:t xml:space="preserve">                 925,21   </w:t>
            </w:r>
          </w:p>
        </w:tc>
        <w:tc>
          <w:tcPr>
            <w:tcW w:w="1827" w:type="dxa"/>
            <w:tcBorders>
              <w:top w:val="single" w:sz="4" w:space="0" w:color="auto"/>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925,21   </w:t>
            </w:r>
          </w:p>
        </w:tc>
        <w:tc>
          <w:tcPr>
            <w:tcW w:w="1326"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279"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991"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7240F8">
        <w:trPr>
          <w:trHeight w:val="255"/>
        </w:trPr>
        <w:tc>
          <w:tcPr>
            <w:tcW w:w="711" w:type="dxa"/>
            <w:vMerge w:val="restart"/>
            <w:tcBorders>
              <w:top w:val="nil"/>
              <w:left w:val="single" w:sz="4" w:space="0" w:color="auto"/>
              <w:bottom w:val="single" w:sz="4" w:space="0" w:color="auto"/>
              <w:right w:val="single" w:sz="4" w:space="0" w:color="auto"/>
            </w:tcBorders>
            <w:shd w:val="clear" w:color="auto" w:fill="auto"/>
            <w:hideMark/>
          </w:tcPr>
          <w:p w:rsidR="00363D4B" w:rsidRPr="00363D4B" w:rsidRDefault="00363D4B" w:rsidP="007240F8">
            <w:pPr>
              <w:jc w:val="center"/>
              <w:rPr>
                <w:sz w:val="18"/>
                <w:szCs w:val="18"/>
              </w:rPr>
            </w:pPr>
            <w:r w:rsidRPr="00363D4B">
              <w:rPr>
                <w:sz w:val="18"/>
                <w:szCs w:val="18"/>
              </w:rPr>
              <w:lastRenderedPageBreak/>
              <w:t>1.2.42</w:t>
            </w:r>
            <w:r w:rsidR="007240F8">
              <w:rPr>
                <w:sz w:val="18"/>
                <w:szCs w:val="18"/>
              </w:rPr>
              <w:t>.</w:t>
            </w:r>
          </w:p>
        </w:tc>
        <w:tc>
          <w:tcPr>
            <w:tcW w:w="844" w:type="dxa"/>
            <w:vMerge w:val="restart"/>
            <w:tcBorders>
              <w:top w:val="nil"/>
              <w:left w:val="single" w:sz="4" w:space="0" w:color="auto"/>
              <w:bottom w:val="single" w:sz="4" w:space="0" w:color="auto"/>
              <w:right w:val="single" w:sz="4" w:space="0" w:color="auto"/>
            </w:tcBorders>
            <w:shd w:val="clear" w:color="auto" w:fill="auto"/>
            <w:hideMark/>
          </w:tcPr>
          <w:p w:rsidR="00363D4B" w:rsidRPr="00363D4B" w:rsidRDefault="00363D4B" w:rsidP="007240F8">
            <w:pPr>
              <w:jc w:val="both"/>
              <w:rPr>
                <w:sz w:val="18"/>
                <w:szCs w:val="18"/>
              </w:rPr>
            </w:pPr>
            <w:r w:rsidRPr="00363D4B">
              <w:rPr>
                <w:sz w:val="18"/>
                <w:szCs w:val="18"/>
              </w:rPr>
              <w:t>Монтаж кожуха из оцинкованной стали на трубопроводах d273, d325, d426 мм по утеплителю ППУ в пгт.Излучинск</w:t>
            </w:r>
            <w:r w:rsidR="007240F8">
              <w:rPr>
                <w:sz w:val="18"/>
                <w:szCs w:val="18"/>
              </w:rPr>
              <w:t>е</w:t>
            </w:r>
            <w:r w:rsidR="005B7C78">
              <w:rPr>
                <w:sz w:val="18"/>
                <w:szCs w:val="18"/>
              </w:rPr>
              <w:t>Нижневартовского район</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rsidR="00363D4B" w:rsidRPr="00363D4B" w:rsidRDefault="00363D4B" w:rsidP="00363D4B">
            <w:r w:rsidRPr="00363D4B">
              <w:rPr>
                <w:bCs/>
                <w:sz w:val="18"/>
                <w:szCs w:val="18"/>
              </w:rPr>
              <w:t>муниципальное казенное учреждение «Управление капитального строительства по застройке Нижневартовского района»</w:t>
            </w:r>
          </w:p>
        </w:tc>
        <w:tc>
          <w:tcPr>
            <w:tcW w:w="70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всего</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center"/>
              <w:rPr>
                <w:sz w:val="18"/>
                <w:szCs w:val="18"/>
              </w:rPr>
            </w:pPr>
            <w:r w:rsidRPr="00363D4B">
              <w:rPr>
                <w:sz w:val="18"/>
                <w:szCs w:val="18"/>
              </w:rPr>
              <w:t xml:space="preserve">                 659,29   </w:t>
            </w:r>
          </w:p>
        </w:tc>
        <w:tc>
          <w:tcPr>
            <w:tcW w:w="1827"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659,29   </w:t>
            </w:r>
          </w:p>
        </w:tc>
        <w:tc>
          <w:tcPr>
            <w:tcW w:w="1326"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1279"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1120"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850"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991"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363D4B">
        <w:trPr>
          <w:trHeight w:val="960"/>
        </w:trPr>
        <w:tc>
          <w:tcPr>
            <w:tcW w:w="711" w:type="dxa"/>
            <w:vMerge/>
            <w:tcBorders>
              <w:top w:val="nil"/>
              <w:left w:val="single" w:sz="4" w:space="0" w:color="auto"/>
              <w:bottom w:val="single" w:sz="4" w:space="0" w:color="auto"/>
              <w:right w:val="single" w:sz="4" w:space="0" w:color="auto"/>
            </w:tcBorders>
            <w:vAlign w:val="center"/>
            <w:hideMark/>
          </w:tcPr>
          <w:p w:rsidR="00363D4B" w:rsidRPr="00363D4B" w:rsidRDefault="00363D4B" w:rsidP="00363D4B">
            <w:pPr>
              <w:rPr>
                <w:sz w:val="18"/>
                <w:szCs w:val="18"/>
              </w:rPr>
            </w:pPr>
          </w:p>
        </w:tc>
        <w:tc>
          <w:tcPr>
            <w:tcW w:w="844" w:type="dxa"/>
            <w:vMerge/>
            <w:tcBorders>
              <w:top w:val="nil"/>
              <w:left w:val="single" w:sz="4" w:space="0" w:color="auto"/>
              <w:bottom w:val="single" w:sz="4" w:space="0" w:color="auto"/>
              <w:right w:val="single" w:sz="4" w:space="0" w:color="auto"/>
            </w:tcBorders>
            <w:shd w:val="clear" w:color="auto" w:fill="auto"/>
            <w:vAlign w:val="center"/>
            <w:hideMark/>
          </w:tcPr>
          <w:p w:rsidR="00363D4B" w:rsidRPr="00363D4B" w:rsidRDefault="00363D4B" w:rsidP="00363D4B">
            <w:pPr>
              <w:rPr>
                <w:sz w:val="18"/>
                <w:szCs w:val="18"/>
              </w:rPr>
            </w:pPr>
          </w:p>
        </w:tc>
        <w:tc>
          <w:tcPr>
            <w:tcW w:w="992" w:type="dxa"/>
            <w:vMerge/>
            <w:tcBorders>
              <w:top w:val="nil"/>
              <w:left w:val="single" w:sz="4" w:space="0" w:color="auto"/>
              <w:bottom w:val="single" w:sz="4" w:space="0" w:color="auto"/>
              <w:right w:val="single" w:sz="4" w:space="0" w:color="auto"/>
            </w:tcBorders>
            <w:shd w:val="clear" w:color="auto" w:fill="auto"/>
            <w:hideMark/>
          </w:tcPr>
          <w:p w:rsidR="00363D4B" w:rsidRPr="00363D4B" w:rsidRDefault="00363D4B" w:rsidP="00363D4B">
            <w:pPr>
              <w:rPr>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бюджет автономного округа</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center"/>
              <w:rPr>
                <w:sz w:val="18"/>
                <w:szCs w:val="18"/>
              </w:rPr>
            </w:pPr>
            <w:r w:rsidRPr="00363D4B">
              <w:rPr>
                <w:sz w:val="18"/>
                <w:szCs w:val="18"/>
              </w:rPr>
              <w:t xml:space="preserve">                         -     </w:t>
            </w:r>
          </w:p>
        </w:tc>
        <w:tc>
          <w:tcPr>
            <w:tcW w:w="1827"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363D4B">
        <w:trPr>
          <w:trHeight w:val="480"/>
        </w:trPr>
        <w:tc>
          <w:tcPr>
            <w:tcW w:w="711" w:type="dxa"/>
            <w:vMerge/>
            <w:tcBorders>
              <w:top w:val="nil"/>
              <w:left w:val="single" w:sz="4" w:space="0" w:color="auto"/>
              <w:bottom w:val="single" w:sz="4" w:space="0" w:color="auto"/>
              <w:right w:val="single" w:sz="4" w:space="0" w:color="auto"/>
            </w:tcBorders>
            <w:vAlign w:val="center"/>
            <w:hideMark/>
          </w:tcPr>
          <w:p w:rsidR="00363D4B" w:rsidRPr="00363D4B" w:rsidRDefault="00363D4B" w:rsidP="00363D4B">
            <w:pPr>
              <w:rPr>
                <w:sz w:val="18"/>
                <w:szCs w:val="18"/>
              </w:rPr>
            </w:pPr>
          </w:p>
        </w:tc>
        <w:tc>
          <w:tcPr>
            <w:tcW w:w="844" w:type="dxa"/>
            <w:vMerge/>
            <w:tcBorders>
              <w:top w:val="nil"/>
              <w:left w:val="single" w:sz="4" w:space="0" w:color="auto"/>
              <w:bottom w:val="single" w:sz="4" w:space="0" w:color="auto"/>
              <w:right w:val="single" w:sz="4" w:space="0" w:color="auto"/>
            </w:tcBorders>
            <w:shd w:val="clear" w:color="auto" w:fill="auto"/>
            <w:vAlign w:val="center"/>
            <w:hideMark/>
          </w:tcPr>
          <w:p w:rsidR="00363D4B" w:rsidRPr="00363D4B" w:rsidRDefault="00363D4B" w:rsidP="00363D4B">
            <w:pPr>
              <w:rPr>
                <w:sz w:val="18"/>
                <w:szCs w:val="18"/>
              </w:rPr>
            </w:pPr>
          </w:p>
        </w:tc>
        <w:tc>
          <w:tcPr>
            <w:tcW w:w="992" w:type="dxa"/>
            <w:vMerge/>
            <w:tcBorders>
              <w:top w:val="nil"/>
              <w:left w:val="single" w:sz="4" w:space="0" w:color="auto"/>
              <w:bottom w:val="single" w:sz="4" w:space="0" w:color="auto"/>
              <w:right w:val="single" w:sz="4" w:space="0" w:color="auto"/>
            </w:tcBorders>
            <w:shd w:val="clear" w:color="auto" w:fill="auto"/>
            <w:hideMark/>
          </w:tcPr>
          <w:p w:rsidR="00363D4B" w:rsidRPr="00363D4B" w:rsidRDefault="00363D4B" w:rsidP="00363D4B">
            <w:pPr>
              <w:rPr>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бюджет района</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center"/>
              <w:rPr>
                <w:sz w:val="18"/>
                <w:szCs w:val="18"/>
              </w:rPr>
            </w:pPr>
            <w:r w:rsidRPr="00363D4B">
              <w:rPr>
                <w:sz w:val="18"/>
                <w:szCs w:val="18"/>
              </w:rPr>
              <w:t xml:space="preserve">                 659,29   </w:t>
            </w:r>
          </w:p>
        </w:tc>
        <w:tc>
          <w:tcPr>
            <w:tcW w:w="1827"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659,29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7240F8">
        <w:trPr>
          <w:trHeight w:val="255"/>
        </w:trPr>
        <w:tc>
          <w:tcPr>
            <w:tcW w:w="711" w:type="dxa"/>
            <w:vMerge w:val="restart"/>
            <w:tcBorders>
              <w:top w:val="nil"/>
              <w:left w:val="single" w:sz="4" w:space="0" w:color="auto"/>
              <w:bottom w:val="single" w:sz="4" w:space="0" w:color="auto"/>
              <w:right w:val="single" w:sz="4" w:space="0" w:color="auto"/>
            </w:tcBorders>
            <w:shd w:val="clear" w:color="auto" w:fill="auto"/>
            <w:hideMark/>
          </w:tcPr>
          <w:p w:rsidR="00363D4B" w:rsidRPr="00363D4B" w:rsidRDefault="00363D4B" w:rsidP="007240F8">
            <w:pPr>
              <w:jc w:val="center"/>
              <w:rPr>
                <w:sz w:val="18"/>
                <w:szCs w:val="18"/>
              </w:rPr>
            </w:pPr>
            <w:r w:rsidRPr="00363D4B">
              <w:rPr>
                <w:sz w:val="18"/>
                <w:szCs w:val="18"/>
              </w:rPr>
              <w:t>1.2.51</w:t>
            </w:r>
            <w:r w:rsidR="007240F8">
              <w:rPr>
                <w:sz w:val="18"/>
                <w:szCs w:val="18"/>
              </w:rPr>
              <w:t>.</w:t>
            </w:r>
          </w:p>
        </w:tc>
        <w:tc>
          <w:tcPr>
            <w:tcW w:w="844" w:type="dxa"/>
            <w:vMerge w:val="restart"/>
            <w:tcBorders>
              <w:top w:val="nil"/>
              <w:left w:val="single" w:sz="4" w:space="0" w:color="auto"/>
              <w:bottom w:val="single" w:sz="4" w:space="0" w:color="auto"/>
              <w:right w:val="single" w:sz="4" w:space="0" w:color="auto"/>
            </w:tcBorders>
            <w:shd w:val="clear" w:color="auto" w:fill="auto"/>
            <w:hideMark/>
          </w:tcPr>
          <w:p w:rsidR="00363D4B" w:rsidRPr="00363D4B" w:rsidRDefault="00363D4B" w:rsidP="007240F8">
            <w:pPr>
              <w:jc w:val="both"/>
              <w:rPr>
                <w:sz w:val="18"/>
                <w:szCs w:val="18"/>
              </w:rPr>
            </w:pPr>
            <w:r w:rsidRPr="00363D4B">
              <w:rPr>
                <w:sz w:val="18"/>
                <w:szCs w:val="18"/>
              </w:rPr>
              <w:t>Водопонижени</w:t>
            </w:r>
            <w:r w:rsidRPr="00363D4B">
              <w:rPr>
                <w:sz w:val="18"/>
                <w:szCs w:val="18"/>
              </w:rPr>
              <w:lastRenderedPageBreak/>
              <w:t>е участков прокладки сетей ТВС</w:t>
            </w:r>
            <w:r w:rsidR="007240F8">
              <w:rPr>
                <w:sz w:val="18"/>
                <w:szCs w:val="18"/>
              </w:rPr>
              <w:t>,</w:t>
            </w:r>
            <w:r w:rsidRPr="00363D4B">
              <w:rPr>
                <w:sz w:val="18"/>
                <w:szCs w:val="18"/>
              </w:rPr>
              <w:t xml:space="preserve"> пгт.Излучинск Нижневартовского района</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rsidR="00363D4B" w:rsidRPr="00363D4B" w:rsidRDefault="00363D4B" w:rsidP="00363D4B">
            <w:r w:rsidRPr="00363D4B">
              <w:rPr>
                <w:bCs/>
                <w:sz w:val="18"/>
                <w:szCs w:val="18"/>
              </w:rPr>
              <w:lastRenderedPageBreak/>
              <w:t xml:space="preserve">муниципальное </w:t>
            </w:r>
            <w:r w:rsidRPr="00363D4B">
              <w:rPr>
                <w:bCs/>
                <w:sz w:val="18"/>
                <w:szCs w:val="18"/>
              </w:rPr>
              <w:lastRenderedPageBreak/>
              <w:t>казенное учреждение «Управление капитального строительства по застройке Нижневартовского района»</w:t>
            </w:r>
          </w:p>
        </w:tc>
        <w:tc>
          <w:tcPr>
            <w:tcW w:w="70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lastRenderedPageBreak/>
              <w:t>всего</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center"/>
              <w:rPr>
                <w:sz w:val="18"/>
                <w:szCs w:val="18"/>
              </w:rPr>
            </w:pPr>
            <w:r w:rsidRPr="00363D4B">
              <w:rPr>
                <w:sz w:val="18"/>
                <w:szCs w:val="18"/>
              </w:rPr>
              <w:t xml:space="preserve">              2 634,49   </w:t>
            </w:r>
          </w:p>
        </w:tc>
        <w:tc>
          <w:tcPr>
            <w:tcW w:w="1827"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2 634,49   </w:t>
            </w:r>
          </w:p>
        </w:tc>
        <w:tc>
          <w:tcPr>
            <w:tcW w:w="1326"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1279"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1120"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850"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991"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363D4B">
        <w:trPr>
          <w:trHeight w:val="960"/>
        </w:trPr>
        <w:tc>
          <w:tcPr>
            <w:tcW w:w="711" w:type="dxa"/>
            <w:vMerge/>
            <w:tcBorders>
              <w:top w:val="nil"/>
              <w:left w:val="single" w:sz="4" w:space="0" w:color="auto"/>
              <w:bottom w:val="single" w:sz="4" w:space="0" w:color="auto"/>
              <w:right w:val="single" w:sz="4" w:space="0" w:color="auto"/>
            </w:tcBorders>
            <w:vAlign w:val="center"/>
            <w:hideMark/>
          </w:tcPr>
          <w:p w:rsidR="00363D4B" w:rsidRPr="00363D4B" w:rsidRDefault="00363D4B" w:rsidP="00363D4B">
            <w:pPr>
              <w:rPr>
                <w:sz w:val="18"/>
                <w:szCs w:val="18"/>
              </w:rPr>
            </w:pPr>
          </w:p>
        </w:tc>
        <w:tc>
          <w:tcPr>
            <w:tcW w:w="844" w:type="dxa"/>
            <w:vMerge/>
            <w:tcBorders>
              <w:top w:val="nil"/>
              <w:left w:val="single" w:sz="4" w:space="0" w:color="auto"/>
              <w:bottom w:val="single" w:sz="4" w:space="0" w:color="auto"/>
              <w:right w:val="single" w:sz="4" w:space="0" w:color="auto"/>
            </w:tcBorders>
            <w:shd w:val="clear" w:color="auto" w:fill="auto"/>
            <w:vAlign w:val="center"/>
            <w:hideMark/>
          </w:tcPr>
          <w:p w:rsidR="00363D4B" w:rsidRPr="00363D4B" w:rsidRDefault="00363D4B" w:rsidP="00363D4B">
            <w:pPr>
              <w:rPr>
                <w:sz w:val="18"/>
                <w:szCs w:val="18"/>
              </w:rPr>
            </w:pPr>
          </w:p>
        </w:tc>
        <w:tc>
          <w:tcPr>
            <w:tcW w:w="992" w:type="dxa"/>
            <w:vMerge/>
            <w:tcBorders>
              <w:top w:val="nil"/>
              <w:left w:val="single" w:sz="4" w:space="0" w:color="auto"/>
              <w:bottom w:val="single" w:sz="4" w:space="0" w:color="auto"/>
              <w:right w:val="single" w:sz="4" w:space="0" w:color="auto"/>
            </w:tcBorders>
            <w:shd w:val="clear" w:color="auto" w:fill="auto"/>
            <w:hideMark/>
          </w:tcPr>
          <w:p w:rsidR="00363D4B" w:rsidRPr="00363D4B" w:rsidRDefault="00363D4B" w:rsidP="00363D4B">
            <w:pPr>
              <w:rPr>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бюджет автономного округа</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center"/>
              <w:rPr>
                <w:sz w:val="18"/>
                <w:szCs w:val="18"/>
              </w:rPr>
            </w:pPr>
            <w:r w:rsidRPr="00363D4B">
              <w:rPr>
                <w:sz w:val="18"/>
                <w:szCs w:val="18"/>
              </w:rPr>
              <w:t xml:space="preserve">                         -     </w:t>
            </w:r>
          </w:p>
        </w:tc>
        <w:tc>
          <w:tcPr>
            <w:tcW w:w="1827"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363D4B">
        <w:trPr>
          <w:trHeight w:val="480"/>
        </w:trPr>
        <w:tc>
          <w:tcPr>
            <w:tcW w:w="711" w:type="dxa"/>
            <w:vMerge/>
            <w:tcBorders>
              <w:top w:val="nil"/>
              <w:left w:val="single" w:sz="4" w:space="0" w:color="auto"/>
              <w:bottom w:val="single" w:sz="4" w:space="0" w:color="auto"/>
              <w:right w:val="single" w:sz="4" w:space="0" w:color="auto"/>
            </w:tcBorders>
            <w:vAlign w:val="center"/>
            <w:hideMark/>
          </w:tcPr>
          <w:p w:rsidR="00363D4B" w:rsidRPr="00363D4B" w:rsidRDefault="00363D4B" w:rsidP="00363D4B">
            <w:pPr>
              <w:rPr>
                <w:sz w:val="18"/>
                <w:szCs w:val="18"/>
              </w:rPr>
            </w:pPr>
          </w:p>
        </w:tc>
        <w:tc>
          <w:tcPr>
            <w:tcW w:w="844" w:type="dxa"/>
            <w:vMerge/>
            <w:tcBorders>
              <w:top w:val="nil"/>
              <w:left w:val="single" w:sz="4" w:space="0" w:color="auto"/>
              <w:bottom w:val="single" w:sz="4" w:space="0" w:color="auto"/>
              <w:right w:val="single" w:sz="4" w:space="0" w:color="auto"/>
            </w:tcBorders>
            <w:shd w:val="clear" w:color="auto" w:fill="auto"/>
            <w:vAlign w:val="center"/>
            <w:hideMark/>
          </w:tcPr>
          <w:p w:rsidR="00363D4B" w:rsidRPr="00363D4B" w:rsidRDefault="00363D4B" w:rsidP="00363D4B">
            <w:pPr>
              <w:rPr>
                <w:sz w:val="18"/>
                <w:szCs w:val="18"/>
              </w:rPr>
            </w:pPr>
          </w:p>
        </w:tc>
        <w:tc>
          <w:tcPr>
            <w:tcW w:w="992" w:type="dxa"/>
            <w:vMerge/>
            <w:tcBorders>
              <w:top w:val="nil"/>
              <w:left w:val="single" w:sz="4" w:space="0" w:color="auto"/>
              <w:bottom w:val="single" w:sz="4" w:space="0" w:color="auto"/>
              <w:right w:val="single" w:sz="4" w:space="0" w:color="auto"/>
            </w:tcBorders>
            <w:shd w:val="clear" w:color="auto" w:fill="auto"/>
            <w:hideMark/>
          </w:tcPr>
          <w:p w:rsidR="00363D4B" w:rsidRPr="00363D4B" w:rsidRDefault="00363D4B" w:rsidP="00363D4B">
            <w:pPr>
              <w:rPr>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бюджет района</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center"/>
              <w:rPr>
                <w:sz w:val="18"/>
                <w:szCs w:val="18"/>
              </w:rPr>
            </w:pPr>
            <w:r w:rsidRPr="00363D4B">
              <w:rPr>
                <w:sz w:val="18"/>
                <w:szCs w:val="18"/>
              </w:rPr>
              <w:t xml:space="preserve">              2 634,49   </w:t>
            </w:r>
          </w:p>
        </w:tc>
        <w:tc>
          <w:tcPr>
            <w:tcW w:w="1827"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2 634,49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7240F8">
        <w:trPr>
          <w:trHeight w:val="255"/>
        </w:trPr>
        <w:tc>
          <w:tcPr>
            <w:tcW w:w="711" w:type="dxa"/>
            <w:vMerge w:val="restart"/>
            <w:tcBorders>
              <w:top w:val="nil"/>
              <w:left w:val="single" w:sz="4" w:space="0" w:color="auto"/>
              <w:bottom w:val="single" w:sz="4" w:space="0" w:color="auto"/>
              <w:right w:val="single" w:sz="4" w:space="0" w:color="auto"/>
            </w:tcBorders>
            <w:shd w:val="clear" w:color="auto" w:fill="auto"/>
            <w:hideMark/>
          </w:tcPr>
          <w:p w:rsidR="00363D4B" w:rsidRPr="00363D4B" w:rsidRDefault="00363D4B" w:rsidP="007240F8">
            <w:pPr>
              <w:jc w:val="center"/>
              <w:rPr>
                <w:sz w:val="18"/>
                <w:szCs w:val="18"/>
              </w:rPr>
            </w:pPr>
            <w:r w:rsidRPr="00363D4B">
              <w:rPr>
                <w:sz w:val="18"/>
                <w:szCs w:val="18"/>
              </w:rPr>
              <w:t>1.2.52</w:t>
            </w:r>
            <w:r w:rsidR="007240F8">
              <w:rPr>
                <w:sz w:val="18"/>
                <w:szCs w:val="18"/>
              </w:rPr>
              <w:t>.</w:t>
            </w:r>
          </w:p>
        </w:tc>
        <w:tc>
          <w:tcPr>
            <w:tcW w:w="844" w:type="dxa"/>
            <w:vMerge w:val="restart"/>
            <w:tcBorders>
              <w:top w:val="nil"/>
              <w:left w:val="single" w:sz="4" w:space="0" w:color="auto"/>
              <w:bottom w:val="single" w:sz="4" w:space="0" w:color="auto"/>
              <w:right w:val="single" w:sz="4" w:space="0" w:color="auto"/>
            </w:tcBorders>
            <w:shd w:val="clear" w:color="auto" w:fill="auto"/>
            <w:hideMark/>
          </w:tcPr>
          <w:p w:rsidR="00363D4B" w:rsidRPr="00363D4B" w:rsidRDefault="00363D4B" w:rsidP="007240F8">
            <w:pPr>
              <w:jc w:val="both"/>
              <w:rPr>
                <w:sz w:val="18"/>
                <w:szCs w:val="18"/>
              </w:rPr>
            </w:pPr>
            <w:r w:rsidRPr="00363D4B">
              <w:rPr>
                <w:sz w:val="18"/>
                <w:szCs w:val="18"/>
              </w:rPr>
              <w:t>Восстановление благоустройства территории прокладки сетей ТВС в с.Большетархово Нижневартовского района</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rsidR="00363D4B" w:rsidRPr="00363D4B" w:rsidRDefault="00363D4B" w:rsidP="00363D4B">
            <w:r w:rsidRPr="00363D4B">
              <w:rPr>
                <w:bCs/>
                <w:sz w:val="18"/>
                <w:szCs w:val="18"/>
              </w:rPr>
              <w:t>муниципальное казенное учреждение «Управление капитального строительства по застройке Нижневартовского района»</w:t>
            </w:r>
          </w:p>
        </w:tc>
        <w:tc>
          <w:tcPr>
            <w:tcW w:w="70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всего</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center"/>
              <w:rPr>
                <w:sz w:val="18"/>
                <w:szCs w:val="18"/>
              </w:rPr>
            </w:pPr>
            <w:r w:rsidRPr="00363D4B">
              <w:rPr>
                <w:sz w:val="18"/>
                <w:szCs w:val="18"/>
              </w:rPr>
              <w:t xml:space="preserve">                 651,58   </w:t>
            </w:r>
          </w:p>
        </w:tc>
        <w:tc>
          <w:tcPr>
            <w:tcW w:w="1827"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651,58   </w:t>
            </w:r>
          </w:p>
        </w:tc>
        <w:tc>
          <w:tcPr>
            <w:tcW w:w="1326"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1279"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1120"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850"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991"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363D4B">
        <w:trPr>
          <w:trHeight w:val="960"/>
        </w:trPr>
        <w:tc>
          <w:tcPr>
            <w:tcW w:w="711" w:type="dxa"/>
            <w:vMerge/>
            <w:tcBorders>
              <w:top w:val="nil"/>
              <w:left w:val="single" w:sz="4" w:space="0" w:color="auto"/>
              <w:bottom w:val="single" w:sz="4" w:space="0" w:color="auto"/>
              <w:right w:val="single" w:sz="4" w:space="0" w:color="auto"/>
            </w:tcBorders>
            <w:vAlign w:val="center"/>
            <w:hideMark/>
          </w:tcPr>
          <w:p w:rsidR="00363D4B" w:rsidRPr="00363D4B" w:rsidRDefault="00363D4B" w:rsidP="00363D4B">
            <w:pPr>
              <w:rPr>
                <w:sz w:val="18"/>
                <w:szCs w:val="18"/>
              </w:rPr>
            </w:pPr>
          </w:p>
        </w:tc>
        <w:tc>
          <w:tcPr>
            <w:tcW w:w="844" w:type="dxa"/>
            <w:vMerge/>
            <w:tcBorders>
              <w:top w:val="nil"/>
              <w:left w:val="single" w:sz="4" w:space="0" w:color="auto"/>
              <w:bottom w:val="single" w:sz="4" w:space="0" w:color="auto"/>
              <w:right w:val="single" w:sz="4" w:space="0" w:color="auto"/>
            </w:tcBorders>
            <w:shd w:val="clear" w:color="auto" w:fill="auto"/>
            <w:vAlign w:val="center"/>
            <w:hideMark/>
          </w:tcPr>
          <w:p w:rsidR="00363D4B" w:rsidRPr="00363D4B" w:rsidRDefault="00363D4B" w:rsidP="00363D4B">
            <w:pPr>
              <w:rPr>
                <w:sz w:val="18"/>
                <w:szCs w:val="18"/>
              </w:rPr>
            </w:pPr>
          </w:p>
        </w:tc>
        <w:tc>
          <w:tcPr>
            <w:tcW w:w="992" w:type="dxa"/>
            <w:vMerge/>
            <w:tcBorders>
              <w:top w:val="nil"/>
              <w:left w:val="single" w:sz="4" w:space="0" w:color="auto"/>
              <w:bottom w:val="single" w:sz="4" w:space="0" w:color="auto"/>
              <w:right w:val="single" w:sz="4" w:space="0" w:color="auto"/>
            </w:tcBorders>
            <w:shd w:val="clear" w:color="auto" w:fill="auto"/>
            <w:hideMark/>
          </w:tcPr>
          <w:p w:rsidR="00363D4B" w:rsidRPr="00363D4B" w:rsidRDefault="00363D4B" w:rsidP="00363D4B">
            <w:pPr>
              <w:rPr>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бюджет автономного округа</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center"/>
              <w:rPr>
                <w:sz w:val="18"/>
                <w:szCs w:val="18"/>
              </w:rPr>
            </w:pPr>
            <w:r w:rsidRPr="00363D4B">
              <w:rPr>
                <w:sz w:val="18"/>
                <w:szCs w:val="18"/>
              </w:rPr>
              <w:t xml:space="preserve">                         -     </w:t>
            </w:r>
          </w:p>
        </w:tc>
        <w:tc>
          <w:tcPr>
            <w:tcW w:w="1827"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363D4B">
        <w:trPr>
          <w:trHeight w:val="480"/>
        </w:trPr>
        <w:tc>
          <w:tcPr>
            <w:tcW w:w="711" w:type="dxa"/>
            <w:vMerge/>
            <w:tcBorders>
              <w:top w:val="nil"/>
              <w:left w:val="single" w:sz="4" w:space="0" w:color="auto"/>
              <w:bottom w:val="single" w:sz="4" w:space="0" w:color="auto"/>
              <w:right w:val="single" w:sz="4" w:space="0" w:color="auto"/>
            </w:tcBorders>
            <w:vAlign w:val="center"/>
            <w:hideMark/>
          </w:tcPr>
          <w:p w:rsidR="00363D4B" w:rsidRPr="00363D4B" w:rsidRDefault="00363D4B" w:rsidP="00363D4B">
            <w:pPr>
              <w:rPr>
                <w:sz w:val="18"/>
                <w:szCs w:val="18"/>
              </w:rPr>
            </w:pPr>
          </w:p>
        </w:tc>
        <w:tc>
          <w:tcPr>
            <w:tcW w:w="844" w:type="dxa"/>
            <w:vMerge/>
            <w:tcBorders>
              <w:top w:val="nil"/>
              <w:left w:val="single" w:sz="4" w:space="0" w:color="auto"/>
              <w:bottom w:val="single" w:sz="4" w:space="0" w:color="auto"/>
              <w:right w:val="single" w:sz="4" w:space="0" w:color="auto"/>
            </w:tcBorders>
            <w:shd w:val="clear" w:color="auto" w:fill="auto"/>
            <w:vAlign w:val="center"/>
            <w:hideMark/>
          </w:tcPr>
          <w:p w:rsidR="00363D4B" w:rsidRPr="00363D4B" w:rsidRDefault="00363D4B" w:rsidP="00363D4B">
            <w:pPr>
              <w:rPr>
                <w:sz w:val="18"/>
                <w:szCs w:val="18"/>
              </w:rPr>
            </w:pPr>
          </w:p>
        </w:tc>
        <w:tc>
          <w:tcPr>
            <w:tcW w:w="992" w:type="dxa"/>
            <w:vMerge/>
            <w:tcBorders>
              <w:top w:val="nil"/>
              <w:left w:val="single" w:sz="4" w:space="0" w:color="auto"/>
              <w:bottom w:val="single" w:sz="4" w:space="0" w:color="auto"/>
              <w:right w:val="single" w:sz="4" w:space="0" w:color="auto"/>
            </w:tcBorders>
            <w:shd w:val="clear" w:color="auto" w:fill="auto"/>
            <w:hideMark/>
          </w:tcPr>
          <w:p w:rsidR="00363D4B" w:rsidRPr="00363D4B" w:rsidRDefault="00363D4B" w:rsidP="00363D4B">
            <w:pPr>
              <w:rPr>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бюджет района</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center"/>
              <w:rPr>
                <w:sz w:val="18"/>
                <w:szCs w:val="18"/>
              </w:rPr>
            </w:pPr>
            <w:r w:rsidRPr="00363D4B">
              <w:rPr>
                <w:sz w:val="18"/>
                <w:szCs w:val="18"/>
              </w:rPr>
              <w:t xml:space="preserve">                 651,58   </w:t>
            </w:r>
          </w:p>
        </w:tc>
        <w:tc>
          <w:tcPr>
            <w:tcW w:w="1827"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651,58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7240F8">
        <w:trPr>
          <w:trHeight w:val="255"/>
        </w:trPr>
        <w:tc>
          <w:tcPr>
            <w:tcW w:w="711" w:type="dxa"/>
            <w:vMerge w:val="restart"/>
            <w:tcBorders>
              <w:top w:val="nil"/>
              <w:left w:val="single" w:sz="4" w:space="0" w:color="auto"/>
              <w:bottom w:val="single" w:sz="4" w:space="0" w:color="auto"/>
              <w:right w:val="single" w:sz="4" w:space="0" w:color="auto"/>
            </w:tcBorders>
            <w:shd w:val="clear" w:color="auto" w:fill="auto"/>
            <w:hideMark/>
          </w:tcPr>
          <w:p w:rsidR="00363D4B" w:rsidRPr="00363D4B" w:rsidRDefault="00363D4B" w:rsidP="007240F8">
            <w:pPr>
              <w:jc w:val="center"/>
              <w:rPr>
                <w:sz w:val="18"/>
                <w:szCs w:val="18"/>
              </w:rPr>
            </w:pPr>
            <w:r w:rsidRPr="00363D4B">
              <w:rPr>
                <w:sz w:val="18"/>
                <w:szCs w:val="18"/>
              </w:rPr>
              <w:t>1.2.53</w:t>
            </w:r>
            <w:r w:rsidR="007240F8">
              <w:rPr>
                <w:sz w:val="18"/>
                <w:szCs w:val="18"/>
              </w:rPr>
              <w:t>.</w:t>
            </w:r>
          </w:p>
        </w:tc>
        <w:tc>
          <w:tcPr>
            <w:tcW w:w="844" w:type="dxa"/>
            <w:vMerge w:val="restart"/>
            <w:tcBorders>
              <w:top w:val="nil"/>
              <w:left w:val="single" w:sz="4" w:space="0" w:color="auto"/>
              <w:bottom w:val="single" w:sz="4" w:space="0" w:color="auto"/>
              <w:right w:val="single" w:sz="4" w:space="0" w:color="auto"/>
            </w:tcBorders>
            <w:shd w:val="clear" w:color="auto" w:fill="auto"/>
            <w:hideMark/>
          </w:tcPr>
          <w:p w:rsidR="00363D4B" w:rsidRPr="00363D4B" w:rsidRDefault="00363D4B" w:rsidP="007240F8">
            <w:pPr>
              <w:jc w:val="both"/>
              <w:rPr>
                <w:sz w:val="18"/>
                <w:szCs w:val="18"/>
              </w:rPr>
            </w:pPr>
            <w:r w:rsidRPr="00363D4B">
              <w:rPr>
                <w:sz w:val="18"/>
                <w:szCs w:val="18"/>
              </w:rPr>
              <w:t>Ремонт (замена) сетей теплоснабжения от пер.Больни</w:t>
            </w:r>
            <w:r w:rsidR="007240F8">
              <w:rPr>
                <w:sz w:val="18"/>
                <w:szCs w:val="18"/>
              </w:rPr>
              <w:t>чного,</w:t>
            </w:r>
            <w:r w:rsidRPr="00363D4B">
              <w:rPr>
                <w:sz w:val="18"/>
                <w:szCs w:val="18"/>
              </w:rPr>
              <w:t xml:space="preserve"> д.2 до ул. Кербунова</w:t>
            </w:r>
            <w:r w:rsidR="007240F8">
              <w:rPr>
                <w:sz w:val="18"/>
                <w:szCs w:val="18"/>
              </w:rPr>
              <w:t>,</w:t>
            </w:r>
            <w:r w:rsidRPr="00363D4B">
              <w:rPr>
                <w:sz w:val="18"/>
                <w:szCs w:val="18"/>
              </w:rPr>
              <w:t xml:space="preserve"> д.2 в с.Ларьяк с </w:t>
            </w:r>
            <w:r w:rsidRPr="00363D4B">
              <w:rPr>
                <w:sz w:val="18"/>
                <w:szCs w:val="18"/>
              </w:rPr>
              <w:lastRenderedPageBreak/>
              <w:t>рев</w:t>
            </w:r>
            <w:r w:rsidR="007240F8">
              <w:rPr>
                <w:sz w:val="18"/>
                <w:szCs w:val="18"/>
              </w:rPr>
              <w:t>изией инженерного оборудования»</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rsidR="00363D4B" w:rsidRPr="00363D4B" w:rsidRDefault="00363D4B" w:rsidP="00363D4B">
            <w:r w:rsidRPr="00363D4B">
              <w:rPr>
                <w:bCs/>
                <w:sz w:val="18"/>
                <w:szCs w:val="18"/>
              </w:rPr>
              <w:lastRenderedPageBreak/>
              <w:t>муниципальное казенное учреждение «Управление капитального строительства по застройке Нижневартовского района»</w:t>
            </w:r>
          </w:p>
        </w:tc>
        <w:tc>
          <w:tcPr>
            <w:tcW w:w="70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всего</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center"/>
              <w:rPr>
                <w:sz w:val="18"/>
                <w:szCs w:val="18"/>
              </w:rPr>
            </w:pPr>
            <w:r w:rsidRPr="00363D4B">
              <w:rPr>
                <w:sz w:val="18"/>
                <w:szCs w:val="18"/>
              </w:rPr>
              <w:t xml:space="preserve">              1 070,50   </w:t>
            </w:r>
          </w:p>
        </w:tc>
        <w:tc>
          <w:tcPr>
            <w:tcW w:w="1827"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1 070,50   </w:t>
            </w:r>
          </w:p>
        </w:tc>
        <w:tc>
          <w:tcPr>
            <w:tcW w:w="1326"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1279"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1120"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850"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991"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363D4B">
        <w:trPr>
          <w:trHeight w:val="960"/>
        </w:trPr>
        <w:tc>
          <w:tcPr>
            <w:tcW w:w="711" w:type="dxa"/>
            <w:vMerge/>
            <w:tcBorders>
              <w:top w:val="nil"/>
              <w:left w:val="single" w:sz="4" w:space="0" w:color="auto"/>
              <w:bottom w:val="single" w:sz="4" w:space="0" w:color="auto"/>
              <w:right w:val="single" w:sz="4" w:space="0" w:color="auto"/>
            </w:tcBorders>
            <w:vAlign w:val="center"/>
            <w:hideMark/>
          </w:tcPr>
          <w:p w:rsidR="00363D4B" w:rsidRPr="00363D4B" w:rsidRDefault="00363D4B" w:rsidP="00363D4B">
            <w:pPr>
              <w:rPr>
                <w:sz w:val="18"/>
                <w:szCs w:val="18"/>
              </w:rPr>
            </w:pPr>
          </w:p>
        </w:tc>
        <w:tc>
          <w:tcPr>
            <w:tcW w:w="844" w:type="dxa"/>
            <w:vMerge/>
            <w:tcBorders>
              <w:top w:val="nil"/>
              <w:left w:val="single" w:sz="4" w:space="0" w:color="auto"/>
              <w:bottom w:val="single" w:sz="4" w:space="0" w:color="auto"/>
              <w:right w:val="single" w:sz="4" w:space="0" w:color="auto"/>
            </w:tcBorders>
            <w:shd w:val="clear" w:color="auto" w:fill="auto"/>
            <w:vAlign w:val="center"/>
            <w:hideMark/>
          </w:tcPr>
          <w:p w:rsidR="00363D4B" w:rsidRPr="00363D4B" w:rsidRDefault="00363D4B" w:rsidP="00363D4B">
            <w:pPr>
              <w:rPr>
                <w:sz w:val="18"/>
                <w:szCs w:val="18"/>
              </w:rPr>
            </w:pPr>
          </w:p>
        </w:tc>
        <w:tc>
          <w:tcPr>
            <w:tcW w:w="992" w:type="dxa"/>
            <w:vMerge/>
            <w:tcBorders>
              <w:top w:val="nil"/>
              <w:left w:val="single" w:sz="4" w:space="0" w:color="auto"/>
              <w:bottom w:val="single" w:sz="4" w:space="0" w:color="auto"/>
              <w:right w:val="single" w:sz="4" w:space="0" w:color="auto"/>
            </w:tcBorders>
            <w:shd w:val="clear" w:color="auto" w:fill="auto"/>
            <w:hideMark/>
          </w:tcPr>
          <w:p w:rsidR="00363D4B" w:rsidRPr="00363D4B" w:rsidRDefault="00363D4B" w:rsidP="00363D4B">
            <w:pPr>
              <w:rPr>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бюджет автономного округа</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center"/>
              <w:rPr>
                <w:sz w:val="18"/>
                <w:szCs w:val="18"/>
              </w:rPr>
            </w:pPr>
            <w:r w:rsidRPr="00363D4B">
              <w:rPr>
                <w:sz w:val="18"/>
                <w:szCs w:val="18"/>
              </w:rPr>
              <w:t xml:space="preserve">                         -     </w:t>
            </w:r>
          </w:p>
        </w:tc>
        <w:tc>
          <w:tcPr>
            <w:tcW w:w="1827"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363D4B">
        <w:trPr>
          <w:trHeight w:val="480"/>
        </w:trPr>
        <w:tc>
          <w:tcPr>
            <w:tcW w:w="711" w:type="dxa"/>
            <w:vMerge/>
            <w:tcBorders>
              <w:top w:val="nil"/>
              <w:left w:val="single" w:sz="4" w:space="0" w:color="auto"/>
              <w:bottom w:val="single" w:sz="4" w:space="0" w:color="auto"/>
              <w:right w:val="single" w:sz="4" w:space="0" w:color="auto"/>
            </w:tcBorders>
            <w:vAlign w:val="center"/>
            <w:hideMark/>
          </w:tcPr>
          <w:p w:rsidR="00363D4B" w:rsidRPr="00363D4B" w:rsidRDefault="00363D4B" w:rsidP="00363D4B">
            <w:pPr>
              <w:rPr>
                <w:sz w:val="18"/>
                <w:szCs w:val="18"/>
              </w:rPr>
            </w:pPr>
          </w:p>
        </w:tc>
        <w:tc>
          <w:tcPr>
            <w:tcW w:w="844" w:type="dxa"/>
            <w:vMerge/>
            <w:tcBorders>
              <w:top w:val="nil"/>
              <w:left w:val="single" w:sz="4" w:space="0" w:color="auto"/>
              <w:bottom w:val="single" w:sz="4" w:space="0" w:color="auto"/>
              <w:right w:val="single" w:sz="4" w:space="0" w:color="auto"/>
            </w:tcBorders>
            <w:shd w:val="clear" w:color="auto" w:fill="auto"/>
            <w:vAlign w:val="center"/>
            <w:hideMark/>
          </w:tcPr>
          <w:p w:rsidR="00363D4B" w:rsidRPr="00363D4B" w:rsidRDefault="00363D4B" w:rsidP="00363D4B">
            <w:pPr>
              <w:rPr>
                <w:sz w:val="18"/>
                <w:szCs w:val="18"/>
              </w:rPr>
            </w:pPr>
          </w:p>
        </w:tc>
        <w:tc>
          <w:tcPr>
            <w:tcW w:w="992" w:type="dxa"/>
            <w:vMerge/>
            <w:tcBorders>
              <w:top w:val="nil"/>
              <w:left w:val="single" w:sz="4" w:space="0" w:color="auto"/>
              <w:bottom w:val="single" w:sz="4" w:space="0" w:color="auto"/>
              <w:right w:val="single" w:sz="4" w:space="0" w:color="auto"/>
            </w:tcBorders>
            <w:shd w:val="clear" w:color="auto" w:fill="auto"/>
            <w:hideMark/>
          </w:tcPr>
          <w:p w:rsidR="00363D4B" w:rsidRPr="00363D4B" w:rsidRDefault="00363D4B" w:rsidP="00363D4B">
            <w:pPr>
              <w:rPr>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бюджет района</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center"/>
              <w:rPr>
                <w:sz w:val="18"/>
                <w:szCs w:val="18"/>
              </w:rPr>
            </w:pPr>
            <w:r w:rsidRPr="00363D4B">
              <w:rPr>
                <w:sz w:val="18"/>
                <w:szCs w:val="18"/>
              </w:rPr>
              <w:t xml:space="preserve">              1 070,50   </w:t>
            </w:r>
          </w:p>
        </w:tc>
        <w:tc>
          <w:tcPr>
            <w:tcW w:w="1827"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1 070,50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7240F8">
        <w:trPr>
          <w:trHeight w:val="255"/>
        </w:trPr>
        <w:tc>
          <w:tcPr>
            <w:tcW w:w="711" w:type="dxa"/>
            <w:vMerge w:val="restart"/>
            <w:tcBorders>
              <w:top w:val="nil"/>
              <w:left w:val="single" w:sz="4" w:space="0" w:color="auto"/>
              <w:bottom w:val="single" w:sz="4" w:space="0" w:color="auto"/>
              <w:right w:val="single" w:sz="4" w:space="0" w:color="auto"/>
            </w:tcBorders>
            <w:shd w:val="clear" w:color="auto" w:fill="auto"/>
            <w:hideMark/>
          </w:tcPr>
          <w:p w:rsidR="00363D4B" w:rsidRPr="00363D4B" w:rsidRDefault="00363D4B" w:rsidP="007240F8">
            <w:pPr>
              <w:jc w:val="center"/>
              <w:rPr>
                <w:sz w:val="18"/>
                <w:szCs w:val="18"/>
              </w:rPr>
            </w:pPr>
            <w:r w:rsidRPr="00363D4B">
              <w:rPr>
                <w:sz w:val="18"/>
                <w:szCs w:val="18"/>
              </w:rPr>
              <w:lastRenderedPageBreak/>
              <w:t>1.2.54</w:t>
            </w:r>
            <w:r w:rsidR="007240F8">
              <w:rPr>
                <w:sz w:val="18"/>
                <w:szCs w:val="18"/>
              </w:rPr>
              <w:t>.</w:t>
            </w:r>
          </w:p>
        </w:tc>
        <w:tc>
          <w:tcPr>
            <w:tcW w:w="844" w:type="dxa"/>
            <w:vMerge w:val="restart"/>
            <w:tcBorders>
              <w:top w:val="nil"/>
              <w:left w:val="single" w:sz="4" w:space="0" w:color="auto"/>
              <w:bottom w:val="single" w:sz="4" w:space="0" w:color="auto"/>
              <w:right w:val="single" w:sz="4" w:space="0" w:color="auto"/>
            </w:tcBorders>
            <w:shd w:val="clear" w:color="auto" w:fill="auto"/>
            <w:hideMark/>
          </w:tcPr>
          <w:p w:rsidR="00363D4B" w:rsidRPr="00363D4B" w:rsidRDefault="00363D4B" w:rsidP="007240F8">
            <w:pPr>
              <w:jc w:val="both"/>
              <w:rPr>
                <w:sz w:val="18"/>
                <w:szCs w:val="18"/>
              </w:rPr>
            </w:pPr>
            <w:r w:rsidRPr="00363D4B">
              <w:rPr>
                <w:sz w:val="18"/>
                <w:szCs w:val="18"/>
              </w:rPr>
              <w:t xml:space="preserve">Сети тепловодоснабжения к жилому дому </w:t>
            </w:r>
            <w:r w:rsidR="007240F8">
              <w:rPr>
                <w:sz w:val="18"/>
                <w:szCs w:val="18"/>
              </w:rPr>
              <w:t xml:space="preserve">по </w:t>
            </w:r>
            <w:r w:rsidRPr="00363D4B">
              <w:rPr>
                <w:sz w:val="18"/>
                <w:szCs w:val="18"/>
              </w:rPr>
              <w:t>ул. Шк</w:t>
            </w:r>
            <w:r w:rsidR="007240F8">
              <w:rPr>
                <w:sz w:val="18"/>
                <w:szCs w:val="18"/>
              </w:rPr>
              <w:t>ольной</w:t>
            </w:r>
            <w:r w:rsidRPr="00363D4B">
              <w:rPr>
                <w:sz w:val="18"/>
                <w:szCs w:val="18"/>
              </w:rPr>
              <w:t>, 2 в п Зайцева Речка Нижневартовского района</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rsidR="00363D4B" w:rsidRPr="00363D4B" w:rsidRDefault="00363D4B" w:rsidP="00363D4B">
            <w:r w:rsidRPr="00363D4B">
              <w:rPr>
                <w:bCs/>
                <w:sz w:val="18"/>
                <w:szCs w:val="18"/>
              </w:rPr>
              <w:t>муниципальное казенное учреждение «Управление капитального строительства по застройке Нижневартовского района»</w:t>
            </w:r>
          </w:p>
        </w:tc>
        <w:tc>
          <w:tcPr>
            <w:tcW w:w="70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всего</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center"/>
              <w:rPr>
                <w:sz w:val="18"/>
                <w:szCs w:val="18"/>
              </w:rPr>
            </w:pPr>
            <w:r w:rsidRPr="00363D4B">
              <w:rPr>
                <w:sz w:val="18"/>
                <w:szCs w:val="18"/>
              </w:rPr>
              <w:t xml:space="preserve">                   72,72   </w:t>
            </w:r>
          </w:p>
        </w:tc>
        <w:tc>
          <w:tcPr>
            <w:tcW w:w="1827"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72,72   </w:t>
            </w:r>
          </w:p>
        </w:tc>
        <w:tc>
          <w:tcPr>
            <w:tcW w:w="1326"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1279"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1120"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850"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991"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363D4B">
        <w:trPr>
          <w:trHeight w:val="960"/>
        </w:trPr>
        <w:tc>
          <w:tcPr>
            <w:tcW w:w="711" w:type="dxa"/>
            <w:vMerge/>
            <w:tcBorders>
              <w:top w:val="nil"/>
              <w:left w:val="single" w:sz="4" w:space="0" w:color="auto"/>
              <w:bottom w:val="single" w:sz="4" w:space="0" w:color="auto"/>
              <w:right w:val="single" w:sz="4" w:space="0" w:color="auto"/>
            </w:tcBorders>
            <w:vAlign w:val="center"/>
            <w:hideMark/>
          </w:tcPr>
          <w:p w:rsidR="00363D4B" w:rsidRPr="00363D4B" w:rsidRDefault="00363D4B" w:rsidP="00363D4B">
            <w:pPr>
              <w:rPr>
                <w:sz w:val="18"/>
                <w:szCs w:val="18"/>
              </w:rPr>
            </w:pPr>
          </w:p>
        </w:tc>
        <w:tc>
          <w:tcPr>
            <w:tcW w:w="844" w:type="dxa"/>
            <w:vMerge/>
            <w:tcBorders>
              <w:top w:val="nil"/>
              <w:left w:val="single" w:sz="4" w:space="0" w:color="auto"/>
              <w:bottom w:val="single" w:sz="4" w:space="0" w:color="auto"/>
              <w:right w:val="single" w:sz="4" w:space="0" w:color="auto"/>
            </w:tcBorders>
            <w:shd w:val="clear" w:color="auto" w:fill="auto"/>
            <w:vAlign w:val="center"/>
            <w:hideMark/>
          </w:tcPr>
          <w:p w:rsidR="00363D4B" w:rsidRPr="00363D4B" w:rsidRDefault="00363D4B" w:rsidP="00363D4B">
            <w:pPr>
              <w:rPr>
                <w:sz w:val="18"/>
                <w:szCs w:val="18"/>
              </w:rPr>
            </w:pPr>
          </w:p>
        </w:tc>
        <w:tc>
          <w:tcPr>
            <w:tcW w:w="992" w:type="dxa"/>
            <w:vMerge/>
            <w:tcBorders>
              <w:top w:val="nil"/>
              <w:left w:val="single" w:sz="4" w:space="0" w:color="auto"/>
              <w:bottom w:val="single" w:sz="4" w:space="0" w:color="auto"/>
              <w:right w:val="single" w:sz="4" w:space="0" w:color="auto"/>
            </w:tcBorders>
            <w:shd w:val="clear" w:color="auto" w:fill="auto"/>
            <w:vAlign w:val="center"/>
            <w:hideMark/>
          </w:tcPr>
          <w:p w:rsidR="00363D4B" w:rsidRPr="00363D4B" w:rsidRDefault="00363D4B" w:rsidP="00363D4B">
            <w:pPr>
              <w:rPr>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бюджет автономного округа</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center"/>
              <w:rPr>
                <w:sz w:val="18"/>
                <w:szCs w:val="18"/>
              </w:rPr>
            </w:pPr>
            <w:r w:rsidRPr="00363D4B">
              <w:rPr>
                <w:sz w:val="18"/>
                <w:szCs w:val="18"/>
              </w:rPr>
              <w:t xml:space="preserve">                         -     </w:t>
            </w:r>
          </w:p>
        </w:tc>
        <w:tc>
          <w:tcPr>
            <w:tcW w:w="1827"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363D4B">
        <w:trPr>
          <w:trHeight w:val="480"/>
        </w:trPr>
        <w:tc>
          <w:tcPr>
            <w:tcW w:w="711" w:type="dxa"/>
            <w:vMerge/>
            <w:tcBorders>
              <w:top w:val="nil"/>
              <w:left w:val="single" w:sz="4" w:space="0" w:color="auto"/>
              <w:bottom w:val="single" w:sz="4" w:space="0" w:color="auto"/>
              <w:right w:val="single" w:sz="4" w:space="0" w:color="auto"/>
            </w:tcBorders>
            <w:vAlign w:val="center"/>
            <w:hideMark/>
          </w:tcPr>
          <w:p w:rsidR="00363D4B" w:rsidRPr="00363D4B" w:rsidRDefault="00363D4B" w:rsidP="00363D4B">
            <w:pPr>
              <w:rPr>
                <w:sz w:val="18"/>
                <w:szCs w:val="18"/>
              </w:rPr>
            </w:pPr>
          </w:p>
        </w:tc>
        <w:tc>
          <w:tcPr>
            <w:tcW w:w="844" w:type="dxa"/>
            <w:vMerge/>
            <w:tcBorders>
              <w:top w:val="nil"/>
              <w:left w:val="single" w:sz="4" w:space="0" w:color="auto"/>
              <w:bottom w:val="single" w:sz="4" w:space="0" w:color="auto"/>
              <w:right w:val="single" w:sz="4" w:space="0" w:color="auto"/>
            </w:tcBorders>
            <w:shd w:val="clear" w:color="auto" w:fill="auto"/>
            <w:vAlign w:val="center"/>
            <w:hideMark/>
          </w:tcPr>
          <w:p w:rsidR="00363D4B" w:rsidRPr="00363D4B" w:rsidRDefault="00363D4B" w:rsidP="00363D4B">
            <w:pPr>
              <w:rPr>
                <w:sz w:val="18"/>
                <w:szCs w:val="18"/>
              </w:rPr>
            </w:pPr>
          </w:p>
        </w:tc>
        <w:tc>
          <w:tcPr>
            <w:tcW w:w="992" w:type="dxa"/>
            <w:vMerge/>
            <w:tcBorders>
              <w:top w:val="nil"/>
              <w:left w:val="single" w:sz="4" w:space="0" w:color="auto"/>
              <w:bottom w:val="single" w:sz="4" w:space="0" w:color="auto"/>
              <w:right w:val="single" w:sz="4" w:space="0" w:color="auto"/>
            </w:tcBorders>
            <w:shd w:val="clear" w:color="auto" w:fill="auto"/>
            <w:vAlign w:val="center"/>
            <w:hideMark/>
          </w:tcPr>
          <w:p w:rsidR="00363D4B" w:rsidRPr="00363D4B" w:rsidRDefault="00363D4B" w:rsidP="00363D4B">
            <w:pPr>
              <w:rPr>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бюджет района</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center"/>
              <w:rPr>
                <w:sz w:val="18"/>
                <w:szCs w:val="18"/>
              </w:rPr>
            </w:pPr>
            <w:r w:rsidRPr="00363D4B">
              <w:rPr>
                <w:sz w:val="18"/>
                <w:szCs w:val="18"/>
              </w:rPr>
              <w:t xml:space="preserve">                   72,72   </w:t>
            </w:r>
          </w:p>
        </w:tc>
        <w:tc>
          <w:tcPr>
            <w:tcW w:w="1827"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 xml:space="preserve">                         72,72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363D4B">
        <w:trPr>
          <w:trHeight w:val="255"/>
        </w:trPr>
        <w:tc>
          <w:tcPr>
            <w:tcW w:w="2547"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63D4B" w:rsidRPr="00DE7DDD" w:rsidRDefault="00363D4B" w:rsidP="00363D4B">
            <w:pPr>
              <w:jc w:val="center"/>
              <w:rPr>
                <w:bCs/>
                <w:sz w:val="18"/>
                <w:szCs w:val="18"/>
              </w:rPr>
            </w:pPr>
            <w:r w:rsidRPr="00DE7DDD">
              <w:rPr>
                <w:bCs/>
                <w:sz w:val="18"/>
                <w:szCs w:val="18"/>
              </w:rPr>
              <w:t>Итого по мероприятию 1.2</w:t>
            </w:r>
          </w:p>
        </w:tc>
        <w:tc>
          <w:tcPr>
            <w:tcW w:w="709"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всего</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DE7DDD" w:rsidRDefault="00363D4B" w:rsidP="00363D4B">
            <w:pPr>
              <w:jc w:val="center"/>
              <w:rPr>
                <w:sz w:val="18"/>
                <w:szCs w:val="18"/>
              </w:rPr>
            </w:pPr>
            <w:r w:rsidRPr="00DE7DDD">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271 865,45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91 233,05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20 932,30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20 192,10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13 950,80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13 950,80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13 950,80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13 950,80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13 950,80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69 754,00   </w:t>
            </w:r>
          </w:p>
        </w:tc>
      </w:tr>
      <w:tr w:rsidR="00363D4B" w:rsidRPr="00363D4B" w:rsidTr="00363D4B">
        <w:trPr>
          <w:trHeight w:val="960"/>
        </w:trPr>
        <w:tc>
          <w:tcPr>
            <w:tcW w:w="2547" w:type="dxa"/>
            <w:gridSpan w:val="3"/>
            <w:vMerge/>
            <w:tcBorders>
              <w:top w:val="single" w:sz="4" w:space="0" w:color="auto"/>
              <w:left w:val="single" w:sz="4" w:space="0" w:color="auto"/>
              <w:bottom w:val="single" w:sz="4" w:space="0" w:color="000000"/>
              <w:right w:val="single" w:sz="4" w:space="0" w:color="000000"/>
            </w:tcBorders>
            <w:shd w:val="clear" w:color="auto" w:fill="auto"/>
            <w:vAlign w:val="center"/>
            <w:hideMark/>
          </w:tcPr>
          <w:p w:rsidR="00363D4B" w:rsidRPr="00DE7DDD" w:rsidRDefault="00363D4B" w:rsidP="00363D4B">
            <w:pPr>
              <w:rPr>
                <w:bCs/>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DE7DDD" w:rsidRDefault="00363D4B" w:rsidP="00363D4B">
            <w:pPr>
              <w:rPr>
                <w:bCs/>
                <w:sz w:val="18"/>
                <w:szCs w:val="18"/>
              </w:rPr>
            </w:pPr>
            <w:r w:rsidRPr="00DE7DDD">
              <w:rPr>
                <w:bCs/>
                <w:sz w:val="18"/>
                <w:szCs w:val="18"/>
              </w:rPr>
              <w:t>бюджет автономного округа</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DE7DDD" w:rsidRDefault="00363D4B" w:rsidP="00363D4B">
            <w:pPr>
              <w:jc w:val="center"/>
              <w:rPr>
                <w:sz w:val="18"/>
                <w:szCs w:val="18"/>
              </w:rPr>
            </w:pPr>
            <w:r w:rsidRPr="00DE7DDD">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23 421,60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10 198,90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6 981,40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6 241,30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r>
      <w:tr w:rsidR="00363D4B" w:rsidRPr="00363D4B" w:rsidTr="00DE7DDD">
        <w:trPr>
          <w:trHeight w:val="480"/>
        </w:trPr>
        <w:tc>
          <w:tcPr>
            <w:tcW w:w="2547" w:type="dxa"/>
            <w:gridSpan w:val="3"/>
            <w:vMerge/>
            <w:tcBorders>
              <w:top w:val="single" w:sz="4" w:space="0" w:color="auto"/>
              <w:left w:val="single" w:sz="4" w:space="0" w:color="auto"/>
              <w:bottom w:val="single" w:sz="4" w:space="0" w:color="000000"/>
              <w:right w:val="single" w:sz="4" w:space="0" w:color="000000"/>
            </w:tcBorders>
            <w:shd w:val="clear" w:color="auto" w:fill="auto"/>
            <w:vAlign w:val="center"/>
            <w:hideMark/>
          </w:tcPr>
          <w:p w:rsidR="00363D4B" w:rsidRPr="00DE7DDD" w:rsidRDefault="00363D4B" w:rsidP="00363D4B">
            <w:pPr>
              <w:rPr>
                <w:bCs/>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DE7DDD" w:rsidRDefault="00363D4B" w:rsidP="00363D4B">
            <w:pPr>
              <w:rPr>
                <w:bCs/>
                <w:sz w:val="18"/>
                <w:szCs w:val="18"/>
              </w:rPr>
            </w:pPr>
            <w:r w:rsidRPr="00DE7DDD">
              <w:rPr>
                <w:bCs/>
                <w:sz w:val="18"/>
                <w:szCs w:val="18"/>
              </w:rPr>
              <w:t>бюджет района</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DE7DDD" w:rsidRDefault="00363D4B" w:rsidP="00363D4B">
            <w:pPr>
              <w:jc w:val="center"/>
              <w:rPr>
                <w:sz w:val="18"/>
                <w:szCs w:val="18"/>
              </w:rPr>
            </w:pPr>
            <w:r w:rsidRPr="00DE7DDD">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248 443,85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81 034,15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13 950,90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13 950,80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13 950,80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13 950,80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13 950,80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13 950,80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13 950,80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69 754,00   </w:t>
            </w:r>
          </w:p>
        </w:tc>
      </w:tr>
      <w:tr w:rsidR="00363D4B" w:rsidRPr="00363D4B" w:rsidTr="00DE7DDD">
        <w:trPr>
          <w:trHeight w:val="2640"/>
        </w:trPr>
        <w:tc>
          <w:tcPr>
            <w:tcW w:w="2547" w:type="dxa"/>
            <w:gridSpan w:val="3"/>
            <w:vMerge/>
            <w:tcBorders>
              <w:top w:val="single" w:sz="4" w:space="0" w:color="auto"/>
              <w:left w:val="single" w:sz="4" w:space="0" w:color="auto"/>
              <w:bottom w:val="single" w:sz="4" w:space="0" w:color="000000"/>
              <w:right w:val="single" w:sz="4" w:space="0" w:color="000000"/>
            </w:tcBorders>
            <w:shd w:val="clear" w:color="auto" w:fill="auto"/>
            <w:vAlign w:val="center"/>
            <w:hideMark/>
          </w:tcPr>
          <w:p w:rsidR="00363D4B" w:rsidRPr="00363D4B" w:rsidRDefault="00363D4B" w:rsidP="00363D4B">
            <w:pPr>
              <w:rPr>
                <w:b/>
                <w:bCs/>
                <w:sz w:val="18"/>
                <w:szCs w:val="18"/>
              </w:rPr>
            </w:pP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363D4B" w:rsidRPr="00363D4B" w:rsidRDefault="00363D4B" w:rsidP="00363D4B">
            <w:pPr>
              <w:rPr>
                <w:color w:val="000000"/>
                <w:sz w:val="18"/>
                <w:szCs w:val="18"/>
              </w:rPr>
            </w:pPr>
            <w:r w:rsidRPr="00363D4B">
              <w:rPr>
                <w:color w:val="000000"/>
                <w:sz w:val="18"/>
                <w:szCs w:val="18"/>
              </w:rPr>
              <w:t>в т.ч.безвозмездные поступленияфизических и юридических лиц</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single" w:sz="4" w:space="0" w:color="auto"/>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23,20   </w:t>
            </w:r>
          </w:p>
        </w:tc>
        <w:tc>
          <w:tcPr>
            <w:tcW w:w="1827" w:type="dxa"/>
            <w:tcBorders>
              <w:top w:val="single" w:sz="4" w:space="0" w:color="auto"/>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23,20   </w:t>
            </w:r>
          </w:p>
        </w:tc>
        <w:tc>
          <w:tcPr>
            <w:tcW w:w="1326" w:type="dxa"/>
            <w:tcBorders>
              <w:top w:val="single" w:sz="4" w:space="0" w:color="auto"/>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1279" w:type="dxa"/>
            <w:tcBorders>
              <w:top w:val="single" w:sz="4" w:space="0" w:color="auto"/>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991" w:type="dxa"/>
            <w:tcBorders>
              <w:top w:val="single" w:sz="4" w:space="0" w:color="auto"/>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r>
      <w:tr w:rsidR="00363D4B" w:rsidRPr="00363D4B" w:rsidTr="00DE7DDD">
        <w:trPr>
          <w:trHeight w:val="255"/>
        </w:trPr>
        <w:tc>
          <w:tcPr>
            <w:tcW w:w="254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63D4B" w:rsidRPr="00DE7DDD" w:rsidRDefault="00363D4B" w:rsidP="00363D4B">
            <w:pPr>
              <w:rPr>
                <w:bCs/>
                <w:sz w:val="18"/>
                <w:szCs w:val="18"/>
              </w:rPr>
            </w:pPr>
            <w:r w:rsidRPr="00DE7DDD">
              <w:rPr>
                <w:bCs/>
                <w:sz w:val="18"/>
                <w:szCs w:val="18"/>
              </w:rPr>
              <w:t>Итого по Подпрограмме 1</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всего</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363D4B" w:rsidRPr="00DE7DDD" w:rsidRDefault="00363D4B" w:rsidP="00363D4B">
            <w:pPr>
              <w:jc w:val="center"/>
              <w:rPr>
                <w:sz w:val="18"/>
                <w:szCs w:val="18"/>
              </w:rPr>
            </w:pPr>
            <w:r w:rsidRPr="00DE7DDD">
              <w:rPr>
                <w:sz w:val="18"/>
                <w:szCs w:val="18"/>
              </w:rPr>
              <w:t>х</w:t>
            </w:r>
          </w:p>
        </w:tc>
        <w:tc>
          <w:tcPr>
            <w:tcW w:w="1536" w:type="dxa"/>
            <w:tcBorders>
              <w:top w:val="single" w:sz="4" w:space="0" w:color="auto"/>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605 167,20   </w:t>
            </w:r>
          </w:p>
        </w:tc>
        <w:tc>
          <w:tcPr>
            <w:tcW w:w="1827" w:type="dxa"/>
            <w:tcBorders>
              <w:top w:val="single" w:sz="4" w:space="0" w:color="auto"/>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339 046,60   </w:t>
            </w:r>
          </w:p>
        </w:tc>
        <w:tc>
          <w:tcPr>
            <w:tcW w:w="1326" w:type="dxa"/>
            <w:tcBorders>
              <w:top w:val="single" w:sz="4" w:space="0" w:color="auto"/>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30 575,00   </w:t>
            </w:r>
          </w:p>
        </w:tc>
        <w:tc>
          <w:tcPr>
            <w:tcW w:w="1279" w:type="dxa"/>
            <w:tcBorders>
              <w:top w:val="single" w:sz="4" w:space="0" w:color="auto"/>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27 402,60   </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20 814,30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20 814,30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20 814,30   </w:t>
            </w:r>
          </w:p>
        </w:tc>
        <w:tc>
          <w:tcPr>
            <w:tcW w:w="991" w:type="dxa"/>
            <w:tcBorders>
              <w:top w:val="single" w:sz="4" w:space="0" w:color="auto"/>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20 814,30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20 814,30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104 071,50   </w:t>
            </w:r>
          </w:p>
        </w:tc>
      </w:tr>
      <w:tr w:rsidR="00363D4B" w:rsidRPr="00363D4B" w:rsidTr="00363D4B">
        <w:trPr>
          <w:trHeight w:val="960"/>
        </w:trPr>
        <w:tc>
          <w:tcPr>
            <w:tcW w:w="2547"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63D4B" w:rsidRPr="00363D4B" w:rsidRDefault="00363D4B" w:rsidP="00363D4B">
            <w:pPr>
              <w:rPr>
                <w:b/>
                <w:bCs/>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DE7DDD" w:rsidRDefault="00363D4B" w:rsidP="00363D4B">
            <w:pPr>
              <w:rPr>
                <w:bCs/>
                <w:sz w:val="18"/>
                <w:szCs w:val="18"/>
              </w:rPr>
            </w:pPr>
            <w:r w:rsidRPr="00DE7DDD">
              <w:rPr>
                <w:bCs/>
                <w:sz w:val="18"/>
                <w:szCs w:val="18"/>
              </w:rPr>
              <w:t>бюджет автономного округа</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DE7DDD" w:rsidRDefault="00363D4B" w:rsidP="00363D4B">
            <w:pPr>
              <w:jc w:val="center"/>
              <w:rPr>
                <w:sz w:val="18"/>
                <w:szCs w:val="18"/>
              </w:rPr>
            </w:pPr>
            <w:r w:rsidRPr="00DE7DDD">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24 462,60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10 545,90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7 328,40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6 588,30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r>
      <w:tr w:rsidR="00363D4B" w:rsidRPr="00363D4B" w:rsidTr="00363D4B">
        <w:trPr>
          <w:trHeight w:val="480"/>
        </w:trPr>
        <w:tc>
          <w:tcPr>
            <w:tcW w:w="2547"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63D4B" w:rsidRPr="00363D4B" w:rsidRDefault="00363D4B" w:rsidP="00363D4B">
            <w:pPr>
              <w:rPr>
                <w:b/>
                <w:bCs/>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DE7DDD" w:rsidRDefault="00363D4B" w:rsidP="00363D4B">
            <w:pPr>
              <w:rPr>
                <w:sz w:val="18"/>
                <w:szCs w:val="18"/>
              </w:rPr>
            </w:pPr>
            <w:r w:rsidRPr="00DE7DDD">
              <w:rPr>
                <w:sz w:val="18"/>
                <w:szCs w:val="18"/>
              </w:rPr>
              <w:t>бюджет района</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DE7DDD" w:rsidRDefault="00363D4B" w:rsidP="00363D4B">
            <w:pPr>
              <w:jc w:val="center"/>
              <w:rPr>
                <w:sz w:val="18"/>
                <w:szCs w:val="18"/>
              </w:rPr>
            </w:pPr>
            <w:r w:rsidRPr="00DE7DDD">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580 704,60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328 500,70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23 246,60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20 814,30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20 814,30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20 814,30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20 814,30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20 814,30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20 814,30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104 071,50   </w:t>
            </w:r>
          </w:p>
        </w:tc>
      </w:tr>
      <w:tr w:rsidR="00363D4B" w:rsidRPr="00363D4B" w:rsidTr="00363D4B">
        <w:trPr>
          <w:trHeight w:val="2640"/>
        </w:trPr>
        <w:tc>
          <w:tcPr>
            <w:tcW w:w="2547"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63D4B" w:rsidRPr="00363D4B" w:rsidRDefault="00363D4B" w:rsidP="00363D4B">
            <w:pPr>
              <w:rPr>
                <w:b/>
                <w:bCs/>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в т.ч.безвозмездные поступления физических и юридических лиц</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84 524,78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84 524,78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r>
      <w:tr w:rsidR="00363D4B" w:rsidRPr="00363D4B" w:rsidTr="00363D4B">
        <w:trPr>
          <w:trHeight w:val="255"/>
        </w:trPr>
        <w:tc>
          <w:tcPr>
            <w:tcW w:w="15304" w:type="dxa"/>
            <w:gridSpan w:val="15"/>
            <w:tcBorders>
              <w:top w:val="single" w:sz="4" w:space="0" w:color="auto"/>
              <w:left w:val="single" w:sz="4" w:space="0" w:color="auto"/>
              <w:bottom w:val="single" w:sz="4" w:space="0" w:color="auto"/>
              <w:right w:val="single" w:sz="4" w:space="0" w:color="auto"/>
            </w:tcBorders>
            <w:shd w:val="clear" w:color="auto" w:fill="auto"/>
            <w:hideMark/>
          </w:tcPr>
          <w:p w:rsidR="00363D4B" w:rsidRPr="007240F8" w:rsidRDefault="00363D4B" w:rsidP="00363D4B">
            <w:pPr>
              <w:jc w:val="center"/>
              <w:rPr>
                <w:b/>
                <w:sz w:val="18"/>
                <w:szCs w:val="18"/>
              </w:rPr>
            </w:pPr>
            <w:r w:rsidRPr="007240F8">
              <w:rPr>
                <w:b/>
                <w:sz w:val="18"/>
                <w:szCs w:val="18"/>
              </w:rPr>
              <w:t>Цель 3 «Повышение уровня благоустройства территории муниципального образования Нижневартовский район»</w:t>
            </w:r>
          </w:p>
        </w:tc>
      </w:tr>
      <w:tr w:rsidR="00363D4B" w:rsidRPr="00363D4B" w:rsidTr="00363D4B">
        <w:trPr>
          <w:trHeight w:val="255"/>
        </w:trPr>
        <w:tc>
          <w:tcPr>
            <w:tcW w:w="15304" w:type="dxa"/>
            <w:gridSpan w:val="15"/>
            <w:tcBorders>
              <w:top w:val="single" w:sz="4" w:space="0" w:color="auto"/>
              <w:left w:val="single" w:sz="4" w:space="0" w:color="auto"/>
              <w:bottom w:val="single" w:sz="4" w:space="0" w:color="auto"/>
              <w:right w:val="single" w:sz="4" w:space="0" w:color="auto"/>
            </w:tcBorders>
            <w:shd w:val="clear" w:color="auto" w:fill="auto"/>
            <w:hideMark/>
          </w:tcPr>
          <w:p w:rsidR="00363D4B" w:rsidRPr="007240F8" w:rsidRDefault="005215C8" w:rsidP="00363D4B">
            <w:pPr>
              <w:jc w:val="center"/>
              <w:rPr>
                <w:b/>
                <w:sz w:val="18"/>
                <w:szCs w:val="18"/>
              </w:rPr>
            </w:pPr>
            <w:r>
              <w:rPr>
                <w:b/>
                <w:sz w:val="18"/>
                <w:szCs w:val="18"/>
              </w:rPr>
              <w:t xml:space="preserve">Задача 3. </w:t>
            </w:r>
            <w:r w:rsidR="00363D4B" w:rsidRPr="007240F8">
              <w:rPr>
                <w:b/>
                <w:sz w:val="18"/>
                <w:szCs w:val="18"/>
              </w:rPr>
              <w:t>Повышение уровня благоустройства дворовых и общественных территорий муниципального об</w:t>
            </w:r>
            <w:r>
              <w:rPr>
                <w:b/>
                <w:sz w:val="18"/>
                <w:szCs w:val="18"/>
              </w:rPr>
              <w:t>разования Нижневартовский район</w:t>
            </w:r>
          </w:p>
        </w:tc>
      </w:tr>
      <w:tr w:rsidR="00363D4B" w:rsidRPr="00363D4B" w:rsidTr="00363D4B">
        <w:trPr>
          <w:trHeight w:val="255"/>
        </w:trPr>
        <w:tc>
          <w:tcPr>
            <w:tcW w:w="15304" w:type="dxa"/>
            <w:gridSpan w:val="15"/>
            <w:tcBorders>
              <w:top w:val="single" w:sz="4" w:space="0" w:color="auto"/>
              <w:left w:val="single" w:sz="4" w:space="0" w:color="auto"/>
              <w:bottom w:val="single" w:sz="4" w:space="0" w:color="auto"/>
              <w:right w:val="single" w:sz="4" w:space="0" w:color="000000"/>
            </w:tcBorders>
            <w:shd w:val="clear" w:color="auto" w:fill="auto"/>
            <w:hideMark/>
          </w:tcPr>
          <w:p w:rsidR="00363D4B" w:rsidRPr="007240F8" w:rsidRDefault="00363D4B" w:rsidP="00363D4B">
            <w:pPr>
              <w:jc w:val="center"/>
              <w:rPr>
                <w:b/>
                <w:sz w:val="18"/>
                <w:szCs w:val="18"/>
              </w:rPr>
            </w:pPr>
            <w:r w:rsidRPr="007240F8">
              <w:rPr>
                <w:b/>
                <w:sz w:val="18"/>
                <w:szCs w:val="18"/>
              </w:rPr>
              <w:t xml:space="preserve">Подпрограмма 5. Формирование комфортной городской среды </w:t>
            </w:r>
          </w:p>
        </w:tc>
      </w:tr>
      <w:tr w:rsidR="00363D4B" w:rsidRPr="00363D4B" w:rsidTr="00DE7DDD">
        <w:trPr>
          <w:trHeight w:val="255"/>
        </w:trPr>
        <w:tc>
          <w:tcPr>
            <w:tcW w:w="711" w:type="dxa"/>
            <w:vMerge w:val="restart"/>
            <w:tcBorders>
              <w:top w:val="nil"/>
              <w:left w:val="single" w:sz="4" w:space="0" w:color="auto"/>
              <w:bottom w:val="single" w:sz="4" w:space="0" w:color="auto"/>
              <w:right w:val="single" w:sz="4" w:space="0" w:color="auto"/>
            </w:tcBorders>
            <w:shd w:val="clear" w:color="auto" w:fill="auto"/>
            <w:hideMark/>
          </w:tcPr>
          <w:p w:rsidR="00363D4B" w:rsidRPr="00363D4B" w:rsidRDefault="00363D4B" w:rsidP="007240F8">
            <w:pPr>
              <w:jc w:val="center"/>
              <w:rPr>
                <w:sz w:val="18"/>
                <w:szCs w:val="18"/>
              </w:rPr>
            </w:pPr>
            <w:r w:rsidRPr="00363D4B">
              <w:rPr>
                <w:sz w:val="18"/>
                <w:szCs w:val="18"/>
              </w:rPr>
              <w:lastRenderedPageBreak/>
              <w:t>5.1.</w:t>
            </w:r>
          </w:p>
        </w:tc>
        <w:tc>
          <w:tcPr>
            <w:tcW w:w="844" w:type="dxa"/>
            <w:vMerge w:val="restart"/>
            <w:tcBorders>
              <w:top w:val="nil"/>
              <w:left w:val="single" w:sz="4" w:space="0" w:color="auto"/>
              <w:bottom w:val="single" w:sz="4" w:space="0" w:color="auto"/>
              <w:right w:val="single" w:sz="4" w:space="0" w:color="auto"/>
            </w:tcBorders>
            <w:shd w:val="clear" w:color="auto" w:fill="auto"/>
            <w:vAlign w:val="center"/>
            <w:hideMark/>
          </w:tcPr>
          <w:p w:rsidR="00363D4B" w:rsidRPr="00363D4B" w:rsidRDefault="00363D4B" w:rsidP="007240F8">
            <w:pPr>
              <w:jc w:val="both"/>
              <w:rPr>
                <w:sz w:val="18"/>
                <w:szCs w:val="18"/>
              </w:rPr>
            </w:pPr>
            <w:r w:rsidRPr="00363D4B">
              <w:rPr>
                <w:sz w:val="18"/>
                <w:szCs w:val="18"/>
              </w:rPr>
              <w:t>Основное мероприятие 5.1. Создание условий для формирования комфортной городской среды</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363D4B" w:rsidRPr="00363D4B" w:rsidRDefault="00363D4B" w:rsidP="007240F8">
            <w:pPr>
              <w:jc w:val="both"/>
              <w:rPr>
                <w:sz w:val="18"/>
                <w:szCs w:val="18"/>
              </w:rPr>
            </w:pPr>
            <w:r w:rsidRPr="00363D4B">
              <w:rPr>
                <w:sz w:val="18"/>
                <w:szCs w:val="18"/>
              </w:rPr>
              <w:t>отдел жилищно-коммунального хозяйства, энергетики и строительства администрации района</w:t>
            </w:r>
          </w:p>
        </w:tc>
        <w:tc>
          <w:tcPr>
            <w:tcW w:w="70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всего</w:t>
            </w:r>
          </w:p>
        </w:tc>
        <w:tc>
          <w:tcPr>
            <w:tcW w:w="567" w:type="dxa"/>
            <w:vMerge w:val="restart"/>
            <w:tcBorders>
              <w:top w:val="nil"/>
              <w:left w:val="single" w:sz="4" w:space="0" w:color="auto"/>
              <w:bottom w:val="single" w:sz="4" w:space="0" w:color="000000"/>
              <w:right w:val="single" w:sz="4" w:space="0" w:color="auto"/>
            </w:tcBorders>
            <w:shd w:val="clear" w:color="auto" w:fill="auto"/>
            <w:hideMark/>
          </w:tcPr>
          <w:p w:rsidR="00363D4B" w:rsidRPr="00363D4B" w:rsidRDefault="00363D4B" w:rsidP="00363D4B">
            <w:pPr>
              <w:jc w:val="center"/>
              <w:rPr>
                <w:sz w:val="18"/>
                <w:szCs w:val="18"/>
              </w:rPr>
            </w:pPr>
            <w:r w:rsidRPr="00363D4B">
              <w:rPr>
                <w:sz w:val="18"/>
                <w:szCs w:val="18"/>
              </w:rPr>
              <w:t>2.3.18; 2.3.19</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32 185,87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30 174,67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1 005,60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1 005,60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w:t>
            </w:r>
          </w:p>
        </w:tc>
      </w:tr>
      <w:tr w:rsidR="00363D4B" w:rsidRPr="00363D4B" w:rsidTr="00363D4B">
        <w:trPr>
          <w:trHeight w:val="720"/>
        </w:trPr>
        <w:tc>
          <w:tcPr>
            <w:tcW w:w="711" w:type="dxa"/>
            <w:vMerge/>
            <w:tcBorders>
              <w:top w:val="nil"/>
              <w:left w:val="single" w:sz="4" w:space="0" w:color="auto"/>
              <w:bottom w:val="single" w:sz="4" w:space="0" w:color="auto"/>
              <w:right w:val="single" w:sz="4" w:space="0" w:color="auto"/>
            </w:tcBorders>
            <w:vAlign w:val="center"/>
            <w:hideMark/>
          </w:tcPr>
          <w:p w:rsidR="00363D4B" w:rsidRPr="00363D4B" w:rsidRDefault="00363D4B" w:rsidP="00363D4B">
            <w:pPr>
              <w:rPr>
                <w:sz w:val="18"/>
                <w:szCs w:val="18"/>
              </w:rPr>
            </w:pPr>
          </w:p>
        </w:tc>
        <w:tc>
          <w:tcPr>
            <w:tcW w:w="844" w:type="dxa"/>
            <w:vMerge/>
            <w:tcBorders>
              <w:top w:val="nil"/>
              <w:left w:val="single" w:sz="4" w:space="0" w:color="auto"/>
              <w:bottom w:val="single" w:sz="4" w:space="0" w:color="auto"/>
              <w:right w:val="single" w:sz="4" w:space="0" w:color="auto"/>
            </w:tcBorders>
            <w:shd w:val="clear" w:color="auto" w:fill="auto"/>
            <w:vAlign w:val="center"/>
            <w:hideMark/>
          </w:tcPr>
          <w:p w:rsidR="00363D4B" w:rsidRPr="00363D4B" w:rsidRDefault="00363D4B" w:rsidP="00363D4B">
            <w:pPr>
              <w:rPr>
                <w:sz w:val="18"/>
                <w:szCs w:val="18"/>
              </w:rPr>
            </w:pPr>
          </w:p>
        </w:tc>
        <w:tc>
          <w:tcPr>
            <w:tcW w:w="992" w:type="dxa"/>
            <w:vMerge/>
            <w:tcBorders>
              <w:top w:val="nil"/>
              <w:left w:val="single" w:sz="4" w:space="0" w:color="auto"/>
              <w:bottom w:val="single" w:sz="4" w:space="0" w:color="auto"/>
              <w:right w:val="single" w:sz="4" w:space="0" w:color="auto"/>
            </w:tcBorders>
            <w:shd w:val="clear" w:color="auto" w:fill="auto"/>
            <w:vAlign w:val="center"/>
            <w:hideMark/>
          </w:tcPr>
          <w:p w:rsidR="00363D4B" w:rsidRPr="00363D4B" w:rsidRDefault="00363D4B" w:rsidP="00363D4B">
            <w:pPr>
              <w:rPr>
                <w:sz w:val="18"/>
                <w:szCs w:val="18"/>
              </w:rPr>
            </w:pPr>
          </w:p>
        </w:tc>
        <w:tc>
          <w:tcPr>
            <w:tcW w:w="709"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федеральный бюджет</w:t>
            </w:r>
          </w:p>
        </w:tc>
        <w:tc>
          <w:tcPr>
            <w:tcW w:w="567" w:type="dxa"/>
            <w:vMerge/>
            <w:tcBorders>
              <w:top w:val="nil"/>
              <w:left w:val="single" w:sz="4" w:space="0" w:color="auto"/>
              <w:bottom w:val="single" w:sz="4" w:space="0" w:color="000000"/>
              <w:right w:val="single" w:sz="4" w:space="0" w:color="auto"/>
            </w:tcBorders>
            <w:vAlign w:val="center"/>
            <w:hideMark/>
          </w:tcPr>
          <w:p w:rsidR="00363D4B" w:rsidRPr="00363D4B" w:rsidRDefault="00363D4B" w:rsidP="00363D4B">
            <w:pPr>
              <w:rPr>
                <w:sz w:val="18"/>
                <w:szCs w:val="18"/>
              </w:rPr>
            </w:pP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3 020,90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1 009,70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1 005,60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1 005,60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r>
      <w:tr w:rsidR="00363D4B" w:rsidRPr="00363D4B" w:rsidTr="00363D4B">
        <w:trPr>
          <w:trHeight w:val="960"/>
        </w:trPr>
        <w:tc>
          <w:tcPr>
            <w:tcW w:w="711" w:type="dxa"/>
            <w:vMerge/>
            <w:tcBorders>
              <w:top w:val="nil"/>
              <w:left w:val="single" w:sz="4" w:space="0" w:color="auto"/>
              <w:bottom w:val="single" w:sz="4" w:space="0" w:color="auto"/>
              <w:right w:val="single" w:sz="4" w:space="0" w:color="auto"/>
            </w:tcBorders>
            <w:vAlign w:val="center"/>
            <w:hideMark/>
          </w:tcPr>
          <w:p w:rsidR="00363D4B" w:rsidRPr="00363D4B" w:rsidRDefault="00363D4B" w:rsidP="00363D4B">
            <w:pPr>
              <w:rPr>
                <w:sz w:val="18"/>
                <w:szCs w:val="18"/>
              </w:rPr>
            </w:pPr>
          </w:p>
        </w:tc>
        <w:tc>
          <w:tcPr>
            <w:tcW w:w="844" w:type="dxa"/>
            <w:vMerge/>
            <w:tcBorders>
              <w:top w:val="nil"/>
              <w:left w:val="single" w:sz="4" w:space="0" w:color="auto"/>
              <w:bottom w:val="single" w:sz="4" w:space="0" w:color="auto"/>
              <w:right w:val="single" w:sz="4" w:space="0" w:color="auto"/>
            </w:tcBorders>
            <w:shd w:val="clear" w:color="auto" w:fill="auto"/>
            <w:vAlign w:val="center"/>
            <w:hideMark/>
          </w:tcPr>
          <w:p w:rsidR="00363D4B" w:rsidRPr="00363D4B" w:rsidRDefault="00363D4B" w:rsidP="00363D4B">
            <w:pPr>
              <w:rPr>
                <w:sz w:val="18"/>
                <w:szCs w:val="18"/>
              </w:rPr>
            </w:pPr>
          </w:p>
        </w:tc>
        <w:tc>
          <w:tcPr>
            <w:tcW w:w="992" w:type="dxa"/>
            <w:vMerge/>
            <w:tcBorders>
              <w:top w:val="nil"/>
              <w:left w:val="single" w:sz="4" w:space="0" w:color="auto"/>
              <w:bottom w:val="single" w:sz="4" w:space="0" w:color="auto"/>
              <w:right w:val="single" w:sz="4" w:space="0" w:color="auto"/>
            </w:tcBorders>
            <w:shd w:val="clear" w:color="auto" w:fill="auto"/>
            <w:vAlign w:val="center"/>
            <w:hideMark/>
          </w:tcPr>
          <w:p w:rsidR="00363D4B" w:rsidRPr="00363D4B" w:rsidRDefault="00363D4B" w:rsidP="00363D4B">
            <w:pPr>
              <w:rPr>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бюджет автономного округа</w:t>
            </w:r>
          </w:p>
        </w:tc>
        <w:tc>
          <w:tcPr>
            <w:tcW w:w="567" w:type="dxa"/>
            <w:vMerge/>
            <w:tcBorders>
              <w:top w:val="nil"/>
              <w:left w:val="single" w:sz="4" w:space="0" w:color="auto"/>
              <w:bottom w:val="single" w:sz="4" w:space="0" w:color="000000"/>
              <w:right w:val="single" w:sz="4" w:space="0" w:color="auto"/>
            </w:tcBorders>
            <w:vAlign w:val="center"/>
            <w:hideMark/>
          </w:tcPr>
          <w:p w:rsidR="00363D4B" w:rsidRPr="00363D4B" w:rsidRDefault="00363D4B" w:rsidP="00363D4B">
            <w:pPr>
              <w:rPr>
                <w:sz w:val="18"/>
                <w:szCs w:val="18"/>
              </w:rPr>
            </w:pP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15 425,80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15 425,80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r>
      <w:tr w:rsidR="00363D4B" w:rsidRPr="00363D4B" w:rsidTr="00363D4B">
        <w:trPr>
          <w:trHeight w:val="480"/>
        </w:trPr>
        <w:tc>
          <w:tcPr>
            <w:tcW w:w="711" w:type="dxa"/>
            <w:vMerge/>
            <w:tcBorders>
              <w:top w:val="nil"/>
              <w:left w:val="single" w:sz="4" w:space="0" w:color="auto"/>
              <w:bottom w:val="single" w:sz="4" w:space="0" w:color="auto"/>
              <w:right w:val="single" w:sz="4" w:space="0" w:color="auto"/>
            </w:tcBorders>
            <w:vAlign w:val="center"/>
            <w:hideMark/>
          </w:tcPr>
          <w:p w:rsidR="00363D4B" w:rsidRPr="00363D4B" w:rsidRDefault="00363D4B" w:rsidP="00363D4B">
            <w:pPr>
              <w:rPr>
                <w:sz w:val="18"/>
                <w:szCs w:val="18"/>
              </w:rPr>
            </w:pPr>
          </w:p>
        </w:tc>
        <w:tc>
          <w:tcPr>
            <w:tcW w:w="844" w:type="dxa"/>
            <w:vMerge/>
            <w:tcBorders>
              <w:top w:val="nil"/>
              <w:left w:val="single" w:sz="4" w:space="0" w:color="auto"/>
              <w:bottom w:val="single" w:sz="4" w:space="0" w:color="auto"/>
              <w:right w:val="single" w:sz="4" w:space="0" w:color="auto"/>
            </w:tcBorders>
            <w:shd w:val="clear" w:color="auto" w:fill="auto"/>
            <w:vAlign w:val="center"/>
            <w:hideMark/>
          </w:tcPr>
          <w:p w:rsidR="00363D4B" w:rsidRPr="00363D4B" w:rsidRDefault="00363D4B" w:rsidP="00363D4B">
            <w:pPr>
              <w:rPr>
                <w:sz w:val="18"/>
                <w:szCs w:val="18"/>
              </w:rPr>
            </w:pPr>
          </w:p>
        </w:tc>
        <w:tc>
          <w:tcPr>
            <w:tcW w:w="992" w:type="dxa"/>
            <w:vMerge/>
            <w:tcBorders>
              <w:top w:val="nil"/>
              <w:left w:val="single" w:sz="4" w:space="0" w:color="auto"/>
              <w:bottom w:val="single" w:sz="4" w:space="0" w:color="auto"/>
              <w:right w:val="single" w:sz="4" w:space="0" w:color="auto"/>
            </w:tcBorders>
            <w:shd w:val="clear" w:color="auto" w:fill="auto"/>
            <w:vAlign w:val="center"/>
            <w:hideMark/>
          </w:tcPr>
          <w:p w:rsidR="00363D4B" w:rsidRPr="00363D4B" w:rsidRDefault="00363D4B" w:rsidP="00363D4B">
            <w:pPr>
              <w:rPr>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местный бюджет</w:t>
            </w:r>
          </w:p>
        </w:tc>
        <w:tc>
          <w:tcPr>
            <w:tcW w:w="567" w:type="dxa"/>
            <w:vMerge/>
            <w:tcBorders>
              <w:top w:val="nil"/>
              <w:left w:val="single" w:sz="4" w:space="0" w:color="auto"/>
              <w:bottom w:val="single" w:sz="4" w:space="0" w:color="000000"/>
              <w:right w:val="single" w:sz="4" w:space="0" w:color="auto"/>
            </w:tcBorders>
            <w:vAlign w:val="center"/>
            <w:hideMark/>
          </w:tcPr>
          <w:p w:rsidR="00363D4B" w:rsidRPr="00363D4B" w:rsidRDefault="00363D4B" w:rsidP="00363D4B">
            <w:pPr>
              <w:rPr>
                <w:sz w:val="18"/>
                <w:szCs w:val="18"/>
              </w:rPr>
            </w:pP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6 815,03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6 815,03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r>
      <w:tr w:rsidR="00363D4B" w:rsidRPr="00363D4B" w:rsidTr="00363D4B">
        <w:trPr>
          <w:trHeight w:val="720"/>
        </w:trPr>
        <w:tc>
          <w:tcPr>
            <w:tcW w:w="711" w:type="dxa"/>
            <w:vMerge/>
            <w:tcBorders>
              <w:top w:val="nil"/>
              <w:left w:val="single" w:sz="4" w:space="0" w:color="auto"/>
              <w:bottom w:val="single" w:sz="4" w:space="0" w:color="auto"/>
              <w:right w:val="single" w:sz="4" w:space="0" w:color="auto"/>
            </w:tcBorders>
            <w:vAlign w:val="center"/>
            <w:hideMark/>
          </w:tcPr>
          <w:p w:rsidR="00363D4B" w:rsidRPr="00363D4B" w:rsidRDefault="00363D4B" w:rsidP="00363D4B">
            <w:pPr>
              <w:rPr>
                <w:sz w:val="18"/>
                <w:szCs w:val="18"/>
              </w:rPr>
            </w:pPr>
          </w:p>
        </w:tc>
        <w:tc>
          <w:tcPr>
            <w:tcW w:w="844" w:type="dxa"/>
            <w:vMerge/>
            <w:tcBorders>
              <w:top w:val="nil"/>
              <w:left w:val="single" w:sz="4" w:space="0" w:color="auto"/>
              <w:bottom w:val="single" w:sz="4" w:space="0" w:color="auto"/>
              <w:right w:val="single" w:sz="4" w:space="0" w:color="auto"/>
            </w:tcBorders>
            <w:shd w:val="clear" w:color="auto" w:fill="auto"/>
            <w:vAlign w:val="center"/>
            <w:hideMark/>
          </w:tcPr>
          <w:p w:rsidR="00363D4B" w:rsidRPr="00363D4B" w:rsidRDefault="00363D4B" w:rsidP="00363D4B">
            <w:pPr>
              <w:rPr>
                <w:sz w:val="18"/>
                <w:szCs w:val="18"/>
              </w:rPr>
            </w:pPr>
          </w:p>
        </w:tc>
        <w:tc>
          <w:tcPr>
            <w:tcW w:w="992" w:type="dxa"/>
            <w:vMerge/>
            <w:tcBorders>
              <w:top w:val="nil"/>
              <w:left w:val="single" w:sz="4" w:space="0" w:color="auto"/>
              <w:bottom w:val="single" w:sz="4" w:space="0" w:color="auto"/>
              <w:right w:val="single" w:sz="4" w:space="0" w:color="auto"/>
            </w:tcBorders>
            <w:shd w:val="clear" w:color="auto" w:fill="auto"/>
            <w:vAlign w:val="center"/>
            <w:hideMark/>
          </w:tcPr>
          <w:p w:rsidR="00363D4B" w:rsidRPr="00363D4B" w:rsidRDefault="00363D4B" w:rsidP="00363D4B">
            <w:pPr>
              <w:rPr>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бюджет поселений</w:t>
            </w:r>
          </w:p>
        </w:tc>
        <w:tc>
          <w:tcPr>
            <w:tcW w:w="567" w:type="dxa"/>
            <w:vMerge/>
            <w:tcBorders>
              <w:top w:val="nil"/>
              <w:left w:val="single" w:sz="4" w:space="0" w:color="auto"/>
              <w:bottom w:val="single" w:sz="4" w:space="0" w:color="000000"/>
              <w:right w:val="single" w:sz="4" w:space="0" w:color="auto"/>
            </w:tcBorders>
            <w:vAlign w:val="center"/>
            <w:hideMark/>
          </w:tcPr>
          <w:p w:rsidR="00363D4B" w:rsidRPr="00363D4B" w:rsidRDefault="00363D4B" w:rsidP="00363D4B">
            <w:pPr>
              <w:rPr>
                <w:sz w:val="18"/>
                <w:szCs w:val="18"/>
              </w:rPr>
            </w:pP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6 924,14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6 924,14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r>
      <w:tr w:rsidR="00363D4B" w:rsidRPr="00363D4B" w:rsidTr="007240F8">
        <w:trPr>
          <w:trHeight w:val="255"/>
        </w:trPr>
        <w:tc>
          <w:tcPr>
            <w:tcW w:w="711" w:type="dxa"/>
            <w:vMerge w:val="restart"/>
            <w:tcBorders>
              <w:top w:val="nil"/>
              <w:left w:val="single" w:sz="4" w:space="0" w:color="auto"/>
              <w:bottom w:val="single" w:sz="4" w:space="0" w:color="auto"/>
              <w:right w:val="single" w:sz="4" w:space="0" w:color="auto"/>
            </w:tcBorders>
            <w:shd w:val="clear" w:color="auto" w:fill="auto"/>
            <w:hideMark/>
          </w:tcPr>
          <w:p w:rsidR="00363D4B" w:rsidRPr="00363D4B" w:rsidRDefault="00363D4B" w:rsidP="007240F8">
            <w:pPr>
              <w:jc w:val="center"/>
              <w:rPr>
                <w:sz w:val="18"/>
                <w:szCs w:val="18"/>
              </w:rPr>
            </w:pPr>
            <w:r w:rsidRPr="00363D4B">
              <w:rPr>
                <w:sz w:val="18"/>
                <w:szCs w:val="18"/>
              </w:rPr>
              <w:t>5.1.3.</w:t>
            </w:r>
          </w:p>
        </w:tc>
        <w:tc>
          <w:tcPr>
            <w:tcW w:w="844" w:type="dxa"/>
            <w:vMerge w:val="restart"/>
            <w:tcBorders>
              <w:top w:val="nil"/>
              <w:left w:val="single" w:sz="4" w:space="0" w:color="auto"/>
              <w:bottom w:val="single" w:sz="4" w:space="0" w:color="auto"/>
              <w:right w:val="single" w:sz="4" w:space="0" w:color="auto"/>
            </w:tcBorders>
            <w:shd w:val="clear" w:color="auto" w:fill="auto"/>
            <w:hideMark/>
          </w:tcPr>
          <w:p w:rsidR="00363D4B" w:rsidRPr="00363D4B" w:rsidRDefault="00363D4B" w:rsidP="007240F8">
            <w:pPr>
              <w:rPr>
                <w:sz w:val="18"/>
                <w:szCs w:val="18"/>
              </w:rPr>
            </w:pPr>
            <w:r w:rsidRPr="00363D4B">
              <w:rPr>
                <w:sz w:val="18"/>
                <w:szCs w:val="18"/>
              </w:rPr>
              <w:t>Благоустройство дв</w:t>
            </w:r>
            <w:r w:rsidR="007240F8">
              <w:rPr>
                <w:sz w:val="18"/>
                <w:szCs w:val="18"/>
              </w:rPr>
              <w:t>оровой территории по ул. Школьной</w:t>
            </w:r>
            <w:r w:rsidRPr="00363D4B">
              <w:rPr>
                <w:sz w:val="18"/>
                <w:szCs w:val="18"/>
              </w:rPr>
              <w:t>, д.2, пгт. Излучинск</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rsidR="00363D4B" w:rsidRPr="00363D4B" w:rsidRDefault="00363D4B" w:rsidP="007240F8">
            <w:pPr>
              <w:jc w:val="both"/>
              <w:rPr>
                <w:sz w:val="18"/>
                <w:szCs w:val="18"/>
              </w:rPr>
            </w:pPr>
            <w:r w:rsidRPr="00363D4B">
              <w:rPr>
                <w:sz w:val="18"/>
                <w:szCs w:val="18"/>
              </w:rPr>
              <w:t>отдел жилищно-коммунального хозяйства, энергетики и строительства администрации района; администрация городского (сельского) поселения</w:t>
            </w:r>
          </w:p>
        </w:tc>
        <w:tc>
          <w:tcPr>
            <w:tcW w:w="70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всего</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4 000,00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4 000,00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363D4B">
        <w:trPr>
          <w:trHeight w:val="720"/>
        </w:trPr>
        <w:tc>
          <w:tcPr>
            <w:tcW w:w="711" w:type="dxa"/>
            <w:vMerge/>
            <w:tcBorders>
              <w:top w:val="nil"/>
              <w:left w:val="single" w:sz="4" w:space="0" w:color="auto"/>
              <w:bottom w:val="single" w:sz="4" w:space="0" w:color="auto"/>
              <w:right w:val="single" w:sz="4" w:space="0" w:color="auto"/>
            </w:tcBorders>
            <w:vAlign w:val="center"/>
            <w:hideMark/>
          </w:tcPr>
          <w:p w:rsidR="00363D4B" w:rsidRPr="00363D4B" w:rsidRDefault="00363D4B" w:rsidP="00363D4B">
            <w:pPr>
              <w:rPr>
                <w:sz w:val="18"/>
                <w:szCs w:val="18"/>
              </w:rPr>
            </w:pPr>
          </w:p>
        </w:tc>
        <w:tc>
          <w:tcPr>
            <w:tcW w:w="844" w:type="dxa"/>
            <w:vMerge/>
            <w:tcBorders>
              <w:top w:val="nil"/>
              <w:left w:val="single" w:sz="4" w:space="0" w:color="auto"/>
              <w:bottom w:val="single" w:sz="4" w:space="0" w:color="auto"/>
              <w:right w:val="single" w:sz="4" w:space="0" w:color="auto"/>
            </w:tcBorders>
            <w:shd w:val="clear" w:color="auto" w:fill="auto"/>
            <w:vAlign w:val="center"/>
            <w:hideMark/>
          </w:tcPr>
          <w:p w:rsidR="00363D4B" w:rsidRPr="00363D4B" w:rsidRDefault="00363D4B" w:rsidP="00363D4B">
            <w:pPr>
              <w:rPr>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363D4B" w:rsidRPr="00363D4B" w:rsidRDefault="00363D4B" w:rsidP="00363D4B">
            <w:pPr>
              <w:rPr>
                <w:sz w:val="18"/>
                <w:szCs w:val="18"/>
              </w:rPr>
            </w:pPr>
          </w:p>
        </w:tc>
        <w:tc>
          <w:tcPr>
            <w:tcW w:w="709"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федеральный бюджет</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390,00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390,00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363D4B">
        <w:trPr>
          <w:trHeight w:val="960"/>
        </w:trPr>
        <w:tc>
          <w:tcPr>
            <w:tcW w:w="711" w:type="dxa"/>
            <w:vMerge/>
            <w:tcBorders>
              <w:top w:val="nil"/>
              <w:left w:val="single" w:sz="4" w:space="0" w:color="auto"/>
              <w:bottom w:val="single" w:sz="4" w:space="0" w:color="auto"/>
              <w:right w:val="single" w:sz="4" w:space="0" w:color="auto"/>
            </w:tcBorders>
            <w:vAlign w:val="center"/>
            <w:hideMark/>
          </w:tcPr>
          <w:p w:rsidR="00363D4B" w:rsidRPr="00363D4B" w:rsidRDefault="00363D4B" w:rsidP="00363D4B">
            <w:pPr>
              <w:rPr>
                <w:sz w:val="18"/>
                <w:szCs w:val="18"/>
              </w:rPr>
            </w:pPr>
          </w:p>
        </w:tc>
        <w:tc>
          <w:tcPr>
            <w:tcW w:w="844" w:type="dxa"/>
            <w:vMerge/>
            <w:tcBorders>
              <w:top w:val="nil"/>
              <w:left w:val="single" w:sz="4" w:space="0" w:color="auto"/>
              <w:bottom w:val="single" w:sz="4" w:space="0" w:color="auto"/>
              <w:right w:val="single" w:sz="4" w:space="0" w:color="auto"/>
            </w:tcBorders>
            <w:shd w:val="clear" w:color="auto" w:fill="auto"/>
            <w:vAlign w:val="center"/>
            <w:hideMark/>
          </w:tcPr>
          <w:p w:rsidR="00363D4B" w:rsidRPr="00363D4B" w:rsidRDefault="00363D4B" w:rsidP="00363D4B">
            <w:pPr>
              <w:rPr>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363D4B" w:rsidRPr="00363D4B" w:rsidRDefault="00363D4B" w:rsidP="00363D4B">
            <w:pPr>
              <w:rPr>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бюджет автономного округа</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1 410,00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1 410,00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363D4B">
        <w:trPr>
          <w:trHeight w:val="1680"/>
        </w:trPr>
        <w:tc>
          <w:tcPr>
            <w:tcW w:w="711" w:type="dxa"/>
            <w:vMerge/>
            <w:tcBorders>
              <w:top w:val="nil"/>
              <w:left w:val="single" w:sz="4" w:space="0" w:color="auto"/>
              <w:bottom w:val="single" w:sz="4" w:space="0" w:color="auto"/>
              <w:right w:val="single" w:sz="4" w:space="0" w:color="auto"/>
            </w:tcBorders>
            <w:vAlign w:val="center"/>
            <w:hideMark/>
          </w:tcPr>
          <w:p w:rsidR="00363D4B" w:rsidRPr="00363D4B" w:rsidRDefault="00363D4B" w:rsidP="00363D4B">
            <w:pPr>
              <w:rPr>
                <w:sz w:val="18"/>
                <w:szCs w:val="18"/>
              </w:rPr>
            </w:pPr>
          </w:p>
        </w:tc>
        <w:tc>
          <w:tcPr>
            <w:tcW w:w="844" w:type="dxa"/>
            <w:vMerge/>
            <w:tcBorders>
              <w:top w:val="nil"/>
              <w:left w:val="single" w:sz="4" w:space="0" w:color="auto"/>
              <w:bottom w:val="single" w:sz="4" w:space="0" w:color="auto"/>
              <w:right w:val="single" w:sz="4" w:space="0" w:color="auto"/>
            </w:tcBorders>
            <w:shd w:val="clear" w:color="auto" w:fill="auto"/>
            <w:vAlign w:val="center"/>
            <w:hideMark/>
          </w:tcPr>
          <w:p w:rsidR="00363D4B" w:rsidRPr="00363D4B" w:rsidRDefault="00363D4B" w:rsidP="00363D4B">
            <w:pPr>
              <w:rPr>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363D4B" w:rsidRPr="00363D4B" w:rsidRDefault="00363D4B" w:rsidP="00363D4B">
            <w:pPr>
              <w:rPr>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иные межбюджетные трансферты из бюджета район</w:t>
            </w:r>
            <w:r w:rsidRPr="00363D4B">
              <w:rPr>
                <w:sz w:val="18"/>
                <w:szCs w:val="18"/>
              </w:rPr>
              <w:lastRenderedPageBreak/>
              <w:t>а</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lastRenderedPageBreak/>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300,00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300,00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363D4B">
        <w:trPr>
          <w:trHeight w:val="720"/>
        </w:trPr>
        <w:tc>
          <w:tcPr>
            <w:tcW w:w="711" w:type="dxa"/>
            <w:vMerge/>
            <w:tcBorders>
              <w:top w:val="nil"/>
              <w:left w:val="single" w:sz="4" w:space="0" w:color="auto"/>
              <w:bottom w:val="single" w:sz="4" w:space="0" w:color="auto"/>
              <w:right w:val="single" w:sz="4" w:space="0" w:color="auto"/>
            </w:tcBorders>
            <w:vAlign w:val="center"/>
            <w:hideMark/>
          </w:tcPr>
          <w:p w:rsidR="00363D4B" w:rsidRPr="00363D4B" w:rsidRDefault="00363D4B" w:rsidP="00363D4B">
            <w:pPr>
              <w:rPr>
                <w:sz w:val="18"/>
                <w:szCs w:val="18"/>
              </w:rPr>
            </w:pPr>
          </w:p>
        </w:tc>
        <w:tc>
          <w:tcPr>
            <w:tcW w:w="844" w:type="dxa"/>
            <w:vMerge/>
            <w:tcBorders>
              <w:top w:val="nil"/>
              <w:left w:val="single" w:sz="4" w:space="0" w:color="auto"/>
              <w:bottom w:val="single" w:sz="4" w:space="0" w:color="auto"/>
              <w:right w:val="single" w:sz="4" w:space="0" w:color="auto"/>
            </w:tcBorders>
            <w:shd w:val="clear" w:color="auto" w:fill="auto"/>
            <w:vAlign w:val="center"/>
            <w:hideMark/>
          </w:tcPr>
          <w:p w:rsidR="00363D4B" w:rsidRPr="00363D4B" w:rsidRDefault="00363D4B" w:rsidP="00363D4B">
            <w:pPr>
              <w:rPr>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363D4B" w:rsidRPr="00363D4B" w:rsidRDefault="00363D4B" w:rsidP="00363D4B">
            <w:pPr>
              <w:rPr>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бюджет поселений</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1 900,00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1 900,00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7240F8">
        <w:trPr>
          <w:trHeight w:val="255"/>
        </w:trPr>
        <w:tc>
          <w:tcPr>
            <w:tcW w:w="711" w:type="dxa"/>
            <w:vMerge w:val="restart"/>
            <w:tcBorders>
              <w:top w:val="nil"/>
              <w:left w:val="single" w:sz="4" w:space="0" w:color="auto"/>
              <w:bottom w:val="single" w:sz="4" w:space="0" w:color="auto"/>
              <w:right w:val="single" w:sz="4" w:space="0" w:color="auto"/>
            </w:tcBorders>
            <w:shd w:val="clear" w:color="auto" w:fill="auto"/>
            <w:hideMark/>
          </w:tcPr>
          <w:p w:rsidR="00363D4B" w:rsidRPr="00363D4B" w:rsidRDefault="00363D4B" w:rsidP="007240F8">
            <w:pPr>
              <w:jc w:val="center"/>
              <w:rPr>
                <w:sz w:val="18"/>
                <w:szCs w:val="18"/>
              </w:rPr>
            </w:pPr>
            <w:r w:rsidRPr="00363D4B">
              <w:rPr>
                <w:sz w:val="18"/>
                <w:szCs w:val="18"/>
              </w:rPr>
              <w:t>5.1.16.</w:t>
            </w:r>
          </w:p>
        </w:tc>
        <w:tc>
          <w:tcPr>
            <w:tcW w:w="844" w:type="dxa"/>
            <w:vMerge w:val="restart"/>
            <w:tcBorders>
              <w:top w:val="nil"/>
              <w:left w:val="single" w:sz="4" w:space="0" w:color="auto"/>
              <w:bottom w:val="single" w:sz="4" w:space="0" w:color="auto"/>
              <w:right w:val="single" w:sz="4" w:space="0" w:color="auto"/>
            </w:tcBorders>
            <w:shd w:val="clear" w:color="auto" w:fill="auto"/>
            <w:hideMark/>
          </w:tcPr>
          <w:p w:rsidR="00363D4B" w:rsidRPr="00363D4B" w:rsidRDefault="00363D4B" w:rsidP="007240F8">
            <w:pPr>
              <w:jc w:val="both"/>
              <w:rPr>
                <w:sz w:val="18"/>
                <w:szCs w:val="18"/>
              </w:rPr>
            </w:pPr>
            <w:r w:rsidRPr="00363D4B">
              <w:rPr>
                <w:sz w:val="18"/>
                <w:szCs w:val="18"/>
              </w:rPr>
              <w:t xml:space="preserve">Благоустройство территории Памятника Героям гражданской войны по </w:t>
            </w:r>
            <w:r w:rsidR="007240F8">
              <w:rPr>
                <w:sz w:val="18"/>
                <w:szCs w:val="18"/>
              </w:rPr>
              <w:t>ул. Центральной</w:t>
            </w:r>
            <w:r w:rsidRPr="00363D4B">
              <w:rPr>
                <w:sz w:val="18"/>
                <w:szCs w:val="18"/>
              </w:rPr>
              <w:t>, 89, с.Покур</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rsidR="00363D4B" w:rsidRPr="00363D4B" w:rsidRDefault="00363D4B" w:rsidP="007240F8">
            <w:pPr>
              <w:jc w:val="both"/>
              <w:rPr>
                <w:sz w:val="18"/>
                <w:szCs w:val="18"/>
              </w:rPr>
            </w:pPr>
            <w:r w:rsidRPr="00363D4B">
              <w:rPr>
                <w:sz w:val="18"/>
                <w:szCs w:val="18"/>
              </w:rPr>
              <w:t>отдел жилищно-коммунального хозяйства, энергетики и строительства администрации района; администрация городского (сельского) поселения</w:t>
            </w:r>
          </w:p>
        </w:tc>
        <w:tc>
          <w:tcPr>
            <w:tcW w:w="70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всего</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363D4B">
        <w:trPr>
          <w:trHeight w:val="720"/>
        </w:trPr>
        <w:tc>
          <w:tcPr>
            <w:tcW w:w="711" w:type="dxa"/>
            <w:vMerge/>
            <w:tcBorders>
              <w:top w:val="nil"/>
              <w:left w:val="single" w:sz="4" w:space="0" w:color="auto"/>
              <w:bottom w:val="single" w:sz="4" w:space="0" w:color="auto"/>
              <w:right w:val="single" w:sz="4" w:space="0" w:color="auto"/>
            </w:tcBorders>
            <w:vAlign w:val="center"/>
            <w:hideMark/>
          </w:tcPr>
          <w:p w:rsidR="00363D4B" w:rsidRPr="00363D4B" w:rsidRDefault="00363D4B" w:rsidP="00363D4B">
            <w:pPr>
              <w:rPr>
                <w:sz w:val="18"/>
                <w:szCs w:val="18"/>
              </w:rPr>
            </w:pPr>
          </w:p>
        </w:tc>
        <w:tc>
          <w:tcPr>
            <w:tcW w:w="844" w:type="dxa"/>
            <w:vMerge/>
            <w:tcBorders>
              <w:top w:val="nil"/>
              <w:left w:val="single" w:sz="4" w:space="0" w:color="auto"/>
              <w:bottom w:val="single" w:sz="4" w:space="0" w:color="auto"/>
              <w:right w:val="single" w:sz="4" w:space="0" w:color="auto"/>
            </w:tcBorders>
            <w:shd w:val="clear" w:color="auto" w:fill="auto"/>
            <w:vAlign w:val="center"/>
            <w:hideMark/>
          </w:tcPr>
          <w:p w:rsidR="00363D4B" w:rsidRPr="00363D4B" w:rsidRDefault="00363D4B" w:rsidP="00363D4B">
            <w:pPr>
              <w:rPr>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363D4B" w:rsidRPr="00363D4B" w:rsidRDefault="00363D4B" w:rsidP="00363D4B">
            <w:pPr>
              <w:rPr>
                <w:sz w:val="18"/>
                <w:szCs w:val="18"/>
              </w:rPr>
            </w:pPr>
          </w:p>
        </w:tc>
        <w:tc>
          <w:tcPr>
            <w:tcW w:w="709"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федеральный бюджет</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 </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363D4B">
        <w:trPr>
          <w:trHeight w:val="960"/>
        </w:trPr>
        <w:tc>
          <w:tcPr>
            <w:tcW w:w="711" w:type="dxa"/>
            <w:vMerge/>
            <w:tcBorders>
              <w:top w:val="nil"/>
              <w:left w:val="single" w:sz="4" w:space="0" w:color="auto"/>
              <w:bottom w:val="single" w:sz="4" w:space="0" w:color="auto"/>
              <w:right w:val="single" w:sz="4" w:space="0" w:color="auto"/>
            </w:tcBorders>
            <w:vAlign w:val="center"/>
            <w:hideMark/>
          </w:tcPr>
          <w:p w:rsidR="00363D4B" w:rsidRPr="00363D4B" w:rsidRDefault="00363D4B" w:rsidP="00363D4B">
            <w:pPr>
              <w:rPr>
                <w:sz w:val="18"/>
                <w:szCs w:val="18"/>
              </w:rPr>
            </w:pPr>
          </w:p>
        </w:tc>
        <w:tc>
          <w:tcPr>
            <w:tcW w:w="844" w:type="dxa"/>
            <w:vMerge/>
            <w:tcBorders>
              <w:top w:val="nil"/>
              <w:left w:val="single" w:sz="4" w:space="0" w:color="auto"/>
              <w:bottom w:val="single" w:sz="4" w:space="0" w:color="auto"/>
              <w:right w:val="single" w:sz="4" w:space="0" w:color="auto"/>
            </w:tcBorders>
            <w:shd w:val="clear" w:color="auto" w:fill="auto"/>
            <w:vAlign w:val="center"/>
            <w:hideMark/>
          </w:tcPr>
          <w:p w:rsidR="00363D4B" w:rsidRPr="00363D4B" w:rsidRDefault="00363D4B" w:rsidP="00363D4B">
            <w:pPr>
              <w:rPr>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363D4B" w:rsidRPr="00363D4B" w:rsidRDefault="00363D4B" w:rsidP="00363D4B">
            <w:pPr>
              <w:rPr>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бюджет автономного округа</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363D4B">
        <w:trPr>
          <w:trHeight w:val="1680"/>
        </w:trPr>
        <w:tc>
          <w:tcPr>
            <w:tcW w:w="711" w:type="dxa"/>
            <w:vMerge/>
            <w:tcBorders>
              <w:top w:val="nil"/>
              <w:left w:val="single" w:sz="4" w:space="0" w:color="auto"/>
              <w:bottom w:val="single" w:sz="4" w:space="0" w:color="auto"/>
              <w:right w:val="single" w:sz="4" w:space="0" w:color="auto"/>
            </w:tcBorders>
            <w:vAlign w:val="center"/>
            <w:hideMark/>
          </w:tcPr>
          <w:p w:rsidR="00363D4B" w:rsidRPr="00363D4B" w:rsidRDefault="00363D4B" w:rsidP="00363D4B">
            <w:pPr>
              <w:rPr>
                <w:sz w:val="18"/>
                <w:szCs w:val="18"/>
              </w:rPr>
            </w:pPr>
          </w:p>
        </w:tc>
        <w:tc>
          <w:tcPr>
            <w:tcW w:w="844" w:type="dxa"/>
            <w:vMerge/>
            <w:tcBorders>
              <w:top w:val="nil"/>
              <w:left w:val="single" w:sz="4" w:space="0" w:color="auto"/>
              <w:bottom w:val="single" w:sz="4" w:space="0" w:color="auto"/>
              <w:right w:val="single" w:sz="4" w:space="0" w:color="auto"/>
            </w:tcBorders>
            <w:shd w:val="clear" w:color="auto" w:fill="auto"/>
            <w:vAlign w:val="center"/>
            <w:hideMark/>
          </w:tcPr>
          <w:p w:rsidR="00363D4B" w:rsidRPr="00363D4B" w:rsidRDefault="00363D4B" w:rsidP="00363D4B">
            <w:pPr>
              <w:rPr>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363D4B" w:rsidRPr="00363D4B" w:rsidRDefault="00363D4B" w:rsidP="00363D4B">
            <w:pPr>
              <w:rPr>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иные межбюджетные трансферты из бюджета района</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363D4B">
        <w:trPr>
          <w:trHeight w:val="720"/>
        </w:trPr>
        <w:tc>
          <w:tcPr>
            <w:tcW w:w="711" w:type="dxa"/>
            <w:vMerge/>
            <w:tcBorders>
              <w:top w:val="nil"/>
              <w:left w:val="single" w:sz="4" w:space="0" w:color="auto"/>
              <w:bottom w:val="single" w:sz="4" w:space="0" w:color="auto"/>
              <w:right w:val="single" w:sz="4" w:space="0" w:color="auto"/>
            </w:tcBorders>
            <w:vAlign w:val="center"/>
            <w:hideMark/>
          </w:tcPr>
          <w:p w:rsidR="00363D4B" w:rsidRPr="00363D4B" w:rsidRDefault="00363D4B" w:rsidP="00363D4B">
            <w:pPr>
              <w:rPr>
                <w:sz w:val="18"/>
                <w:szCs w:val="18"/>
              </w:rPr>
            </w:pPr>
          </w:p>
        </w:tc>
        <w:tc>
          <w:tcPr>
            <w:tcW w:w="844" w:type="dxa"/>
            <w:vMerge/>
            <w:tcBorders>
              <w:top w:val="nil"/>
              <w:left w:val="single" w:sz="4" w:space="0" w:color="auto"/>
              <w:bottom w:val="single" w:sz="4" w:space="0" w:color="auto"/>
              <w:right w:val="single" w:sz="4" w:space="0" w:color="auto"/>
            </w:tcBorders>
            <w:shd w:val="clear" w:color="auto" w:fill="auto"/>
            <w:vAlign w:val="center"/>
            <w:hideMark/>
          </w:tcPr>
          <w:p w:rsidR="00363D4B" w:rsidRPr="00363D4B" w:rsidRDefault="00363D4B" w:rsidP="00363D4B">
            <w:pPr>
              <w:rPr>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363D4B" w:rsidRPr="00363D4B" w:rsidRDefault="00363D4B" w:rsidP="00363D4B">
            <w:pPr>
              <w:rPr>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бюджет поселений</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DE7DDD">
        <w:trPr>
          <w:trHeight w:val="255"/>
        </w:trPr>
        <w:tc>
          <w:tcPr>
            <w:tcW w:w="711" w:type="dxa"/>
            <w:vMerge w:val="restart"/>
            <w:tcBorders>
              <w:top w:val="nil"/>
              <w:left w:val="single" w:sz="4" w:space="0" w:color="auto"/>
              <w:bottom w:val="single" w:sz="4" w:space="0" w:color="auto"/>
              <w:right w:val="single" w:sz="4" w:space="0" w:color="auto"/>
            </w:tcBorders>
            <w:shd w:val="clear" w:color="auto" w:fill="auto"/>
            <w:hideMark/>
          </w:tcPr>
          <w:p w:rsidR="00363D4B" w:rsidRPr="00363D4B" w:rsidRDefault="00363D4B" w:rsidP="007240F8">
            <w:pPr>
              <w:jc w:val="center"/>
              <w:rPr>
                <w:sz w:val="18"/>
                <w:szCs w:val="18"/>
              </w:rPr>
            </w:pPr>
            <w:r w:rsidRPr="00363D4B">
              <w:rPr>
                <w:sz w:val="18"/>
                <w:szCs w:val="18"/>
              </w:rPr>
              <w:t>5.1.30.</w:t>
            </w:r>
          </w:p>
        </w:tc>
        <w:tc>
          <w:tcPr>
            <w:tcW w:w="844" w:type="dxa"/>
            <w:vMerge w:val="restart"/>
            <w:tcBorders>
              <w:top w:val="nil"/>
              <w:left w:val="single" w:sz="4" w:space="0" w:color="auto"/>
              <w:bottom w:val="single" w:sz="4" w:space="0" w:color="000000"/>
              <w:right w:val="single" w:sz="4" w:space="0" w:color="auto"/>
            </w:tcBorders>
            <w:shd w:val="clear" w:color="auto" w:fill="auto"/>
            <w:hideMark/>
          </w:tcPr>
          <w:p w:rsidR="00363D4B" w:rsidRPr="00363D4B" w:rsidRDefault="00363D4B" w:rsidP="007240F8">
            <w:pPr>
              <w:jc w:val="both"/>
              <w:rPr>
                <w:sz w:val="18"/>
                <w:szCs w:val="18"/>
              </w:rPr>
            </w:pPr>
            <w:r w:rsidRPr="00363D4B">
              <w:rPr>
                <w:sz w:val="18"/>
                <w:szCs w:val="18"/>
              </w:rPr>
              <w:t xml:space="preserve">Устройство </w:t>
            </w:r>
            <w:r w:rsidRPr="00363D4B">
              <w:rPr>
                <w:sz w:val="18"/>
                <w:szCs w:val="18"/>
              </w:rPr>
              <w:lastRenderedPageBreak/>
              <w:t>детской игровой площадки в с.Покур, ул.Белорусская, д.1</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rsidR="00363D4B" w:rsidRPr="00363D4B" w:rsidRDefault="00363D4B" w:rsidP="007240F8">
            <w:pPr>
              <w:jc w:val="both"/>
              <w:rPr>
                <w:sz w:val="18"/>
                <w:szCs w:val="18"/>
              </w:rPr>
            </w:pPr>
            <w:r w:rsidRPr="00363D4B">
              <w:rPr>
                <w:sz w:val="18"/>
                <w:szCs w:val="18"/>
              </w:rPr>
              <w:lastRenderedPageBreak/>
              <w:t>отдел жилищно</w:t>
            </w:r>
            <w:r w:rsidRPr="00363D4B">
              <w:rPr>
                <w:sz w:val="18"/>
                <w:szCs w:val="18"/>
              </w:rPr>
              <w:lastRenderedPageBreak/>
              <w:t>-коммунального хозяйства, энергетики и строительства администрации района; администрация городского (сельского) поселения</w:t>
            </w:r>
          </w:p>
        </w:tc>
        <w:tc>
          <w:tcPr>
            <w:tcW w:w="70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lastRenderedPageBreak/>
              <w:t>всего</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279,23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279,23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DE7DDD">
        <w:trPr>
          <w:trHeight w:val="720"/>
        </w:trPr>
        <w:tc>
          <w:tcPr>
            <w:tcW w:w="711" w:type="dxa"/>
            <w:vMerge/>
            <w:tcBorders>
              <w:top w:val="nil"/>
              <w:left w:val="single" w:sz="4" w:space="0" w:color="auto"/>
              <w:bottom w:val="single" w:sz="4" w:space="0" w:color="auto"/>
              <w:right w:val="single" w:sz="4" w:space="0" w:color="auto"/>
            </w:tcBorders>
            <w:vAlign w:val="center"/>
            <w:hideMark/>
          </w:tcPr>
          <w:p w:rsidR="00363D4B" w:rsidRPr="00363D4B" w:rsidRDefault="00363D4B" w:rsidP="00363D4B">
            <w:pPr>
              <w:rPr>
                <w:sz w:val="18"/>
                <w:szCs w:val="18"/>
              </w:rPr>
            </w:pPr>
          </w:p>
        </w:tc>
        <w:tc>
          <w:tcPr>
            <w:tcW w:w="844" w:type="dxa"/>
            <w:vMerge/>
            <w:tcBorders>
              <w:top w:val="nil"/>
              <w:left w:val="single" w:sz="4" w:space="0" w:color="auto"/>
              <w:bottom w:val="single" w:sz="4" w:space="0" w:color="000000"/>
              <w:right w:val="single" w:sz="4" w:space="0" w:color="auto"/>
            </w:tcBorders>
            <w:shd w:val="clear" w:color="auto" w:fill="auto"/>
            <w:vAlign w:val="center"/>
            <w:hideMark/>
          </w:tcPr>
          <w:p w:rsidR="00363D4B" w:rsidRPr="00363D4B" w:rsidRDefault="00363D4B" w:rsidP="00363D4B">
            <w:pPr>
              <w:rPr>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363D4B" w:rsidRPr="00363D4B" w:rsidRDefault="00363D4B" w:rsidP="00363D4B">
            <w:pPr>
              <w:rPr>
                <w:sz w:val="18"/>
                <w:szCs w:val="18"/>
              </w:rPr>
            </w:pP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федеральный бюджет</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 </w:t>
            </w:r>
          </w:p>
        </w:tc>
        <w:tc>
          <w:tcPr>
            <w:tcW w:w="1536"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1827"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326"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279"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991"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DE7DDD">
        <w:trPr>
          <w:trHeight w:val="960"/>
        </w:trPr>
        <w:tc>
          <w:tcPr>
            <w:tcW w:w="711" w:type="dxa"/>
            <w:vMerge/>
            <w:tcBorders>
              <w:top w:val="nil"/>
              <w:left w:val="single" w:sz="4" w:space="0" w:color="auto"/>
              <w:bottom w:val="single" w:sz="4" w:space="0" w:color="auto"/>
              <w:right w:val="single" w:sz="4" w:space="0" w:color="auto"/>
            </w:tcBorders>
            <w:vAlign w:val="center"/>
            <w:hideMark/>
          </w:tcPr>
          <w:p w:rsidR="00363D4B" w:rsidRPr="00363D4B" w:rsidRDefault="00363D4B" w:rsidP="00363D4B">
            <w:pPr>
              <w:rPr>
                <w:sz w:val="18"/>
                <w:szCs w:val="18"/>
              </w:rPr>
            </w:pPr>
          </w:p>
        </w:tc>
        <w:tc>
          <w:tcPr>
            <w:tcW w:w="844" w:type="dxa"/>
            <w:vMerge/>
            <w:tcBorders>
              <w:top w:val="nil"/>
              <w:left w:val="single" w:sz="4" w:space="0" w:color="auto"/>
              <w:bottom w:val="single" w:sz="4" w:space="0" w:color="000000"/>
              <w:right w:val="single" w:sz="4" w:space="0" w:color="auto"/>
            </w:tcBorders>
            <w:shd w:val="clear" w:color="auto" w:fill="auto"/>
            <w:vAlign w:val="center"/>
            <w:hideMark/>
          </w:tcPr>
          <w:p w:rsidR="00363D4B" w:rsidRPr="00363D4B" w:rsidRDefault="00363D4B" w:rsidP="00363D4B">
            <w:pPr>
              <w:rPr>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363D4B" w:rsidRPr="00363D4B" w:rsidRDefault="00363D4B" w:rsidP="00363D4B">
            <w:pPr>
              <w:rPr>
                <w:sz w:val="18"/>
                <w:szCs w:val="18"/>
              </w:rPr>
            </w:pPr>
          </w:p>
        </w:tc>
        <w:tc>
          <w:tcPr>
            <w:tcW w:w="709" w:type="dxa"/>
            <w:tcBorders>
              <w:top w:val="single" w:sz="4" w:space="0" w:color="auto"/>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бюджет автономного округа</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1827"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326"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279"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991"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363D4B">
        <w:trPr>
          <w:trHeight w:val="1680"/>
        </w:trPr>
        <w:tc>
          <w:tcPr>
            <w:tcW w:w="711" w:type="dxa"/>
            <w:vMerge/>
            <w:tcBorders>
              <w:top w:val="nil"/>
              <w:left w:val="single" w:sz="4" w:space="0" w:color="auto"/>
              <w:bottom w:val="single" w:sz="4" w:space="0" w:color="auto"/>
              <w:right w:val="single" w:sz="4" w:space="0" w:color="auto"/>
            </w:tcBorders>
            <w:vAlign w:val="center"/>
            <w:hideMark/>
          </w:tcPr>
          <w:p w:rsidR="00363D4B" w:rsidRPr="00363D4B" w:rsidRDefault="00363D4B" w:rsidP="00363D4B">
            <w:pPr>
              <w:rPr>
                <w:sz w:val="18"/>
                <w:szCs w:val="18"/>
              </w:rPr>
            </w:pPr>
          </w:p>
        </w:tc>
        <w:tc>
          <w:tcPr>
            <w:tcW w:w="844" w:type="dxa"/>
            <w:vMerge/>
            <w:tcBorders>
              <w:top w:val="nil"/>
              <w:left w:val="single" w:sz="4" w:space="0" w:color="auto"/>
              <w:bottom w:val="single" w:sz="4" w:space="0" w:color="000000"/>
              <w:right w:val="single" w:sz="4" w:space="0" w:color="auto"/>
            </w:tcBorders>
            <w:shd w:val="clear" w:color="auto" w:fill="auto"/>
            <w:vAlign w:val="center"/>
            <w:hideMark/>
          </w:tcPr>
          <w:p w:rsidR="00363D4B" w:rsidRPr="00363D4B" w:rsidRDefault="00363D4B" w:rsidP="00363D4B">
            <w:pPr>
              <w:rPr>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363D4B" w:rsidRPr="00363D4B" w:rsidRDefault="00363D4B" w:rsidP="00363D4B">
            <w:pPr>
              <w:rPr>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иные межбюджетные трансферты из бюджета района</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229,23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229,23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363D4B">
        <w:trPr>
          <w:trHeight w:val="720"/>
        </w:trPr>
        <w:tc>
          <w:tcPr>
            <w:tcW w:w="711" w:type="dxa"/>
            <w:vMerge/>
            <w:tcBorders>
              <w:top w:val="nil"/>
              <w:left w:val="single" w:sz="4" w:space="0" w:color="auto"/>
              <w:bottom w:val="single" w:sz="4" w:space="0" w:color="auto"/>
              <w:right w:val="single" w:sz="4" w:space="0" w:color="auto"/>
            </w:tcBorders>
            <w:vAlign w:val="center"/>
            <w:hideMark/>
          </w:tcPr>
          <w:p w:rsidR="00363D4B" w:rsidRPr="00363D4B" w:rsidRDefault="00363D4B" w:rsidP="00363D4B">
            <w:pPr>
              <w:rPr>
                <w:sz w:val="18"/>
                <w:szCs w:val="18"/>
              </w:rPr>
            </w:pPr>
          </w:p>
        </w:tc>
        <w:tc>
          <w:tcPr>
            <w:tcW w:w="844" w:type="dxa"/>
            <w:vMerge/>
            <w:tcBorders>
              <w:top w:val="nil"/>
              <w:left w:val="single" w:sz="4" w:space="0" w:color="auto"/>
              <w:bottom w:val="single" w:sz="4" w:space="0" w:color="000000"/>
              <w:right w:val="single" w:sz="4" w:space="0" w:color="auto"/>
            </w:tcBorders>
            <w:shd w:val="clear" w:color="auto" w:fill="auto"/>
            <w:vAlign w:val="center"/>
            <w:hideMark/>
          </w:tcPr>
          <w:p w:rsidR="00363D4B" w:rsidRPr="00363D4B" w:rsidRDefault="00363D4B" w:rsidP="00363D4B">
            <w:pPr>
              <w:rPr>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363D4B" w:rsidRPr="00363D4B" w:rsidRDefault="00363D4B" w:rsidP="00363D4B">
            <w:pPr>
              <w:rPr>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бюджет поселений</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50,00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50,00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7240F8">
        <w:trPr>
          <w:trHeight w:val="255"/>
        </w:trPr>
        <w:tc>
          <w:tcPr>
            <w:tcW w:w="711" w:type="dxa"/>
            <w:vMerge w:val="restart"/>
            <w:tcBorders>
              <w:top w:val="nil"/>
              <w:left w:val="single" w:sz="4" w:space="0" w:color="auto"/>
              <w:bottom w:val="single" w:sz="4" w:space="0" w:color="auto"/>
              <w:right w:val="single" w:sz="4" w:space="0" w:color="auto"/>
            </w:tcBorders>
            <w:shd w:val="clear" w:color="auto" w:fill="auto"/>
            <w:hideMark/>
          </w:tcPr>
          <w:p w:rsidR="00363D4B" w:rsidRPr="00363D4B" w:rsidRDefault="00363D4B" w:rsidP="007240F8">
            <w:pPr>
              <w:jc w:val="center"/>
              <w:rPr>
                <w:sz w:val="18"/>
                <w:szCs w:val="18"/>
              </w:rPr>
            </w:pPr>
            <w:r w:rsidRPr="00363D4B">
              <w:rPr>
                <w:sz w:val="18"/>
                <w:szCs w:val="18"/>
              </w:rPr>
              <w:t>5.1.31.</w:t>
            </w:r>
          </w:p>
        </w:tc>
        <w:tc>
          <w:tcPr>
            <w:tcW w:w="844" w:type="dxa"/>
            <w:vMerge w:val="restart"/>
            <w:tcBorders>
              <w:top w:val="nil"/>
              <w:left w:val="single" w:sz="4" w:space="0" w:color="auto"/>
              <w:bottom w:val="single" w:sz="4" w:space="0" w:color="000000"/>
              <w:right w:val="single" w:sz="4" w:space="0" w:color="auto"/>
            </w:tcBorders>
            <w:shd w:val="clear" w:color="auto" w:fill="auto"/>
            <w:hideMark/>
          </w:tcPr>
          <w:p w:rsidR="00363D4B" w:rsidRPr="00363D4B" w:rsidRDefault="00363D4B" w:rsidP="007240F8">
            <w:pPr>
              <w:jc w:val="both"/>
              <w:rPr>
                <w:sz w:val="18"/>
                <w:szCs w:val="18"/>
              </w:rPr>
            </w:pPr>
            <w:r w:rsidRPr="00363D4B">
              <w:rPr>
                <w:sz w:val="18"/>
                <w:szCs w:val="18"/>
              </w:rPr>
              <w:t>Устройство детской игровой площадки в с.</w:t>
            </w:r>
            <w:r w:rsidR="007240F8">
              <w:rPr>
                <w:sz w:val="18"/>
                <w:szCs w:val="18"/>
              </w:rPr>
              <w:t xml:space="preserve"> Покур</w:t>
            </w:r>
            <w:r w:rsidRPr="00363D4B">
              <w:rPr>
                <w:sz w:val="18"/>
                <w:szCs w:val="18"/>
              </w:rPr>
              <w:t>,ул.Юбилейная, д.2</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363D4B" w:rsidRPr="00363D4B" w:rsidRDefault="00363D4B" w:rsidP="007240F8">
            <w:pPr>
              <w:jc w:val="both"/>
              <w:rPr>
                <w:sz w:val="18"/>
                <w:szCs w:val="18"/>
              </w:rPr>
            </w:pPr>
            <w:r w:rsidRPr="00363D4B">
              <w:rPr>
                <w:sz w:val="18"/>
                <w:szCs w:val="18"/>
              </w:rPr>
              <w:t xml:space="preserve">отдел жилищно-коммунального хозяйства, энергетики и строительства администрации района; </w:t>
            </w:r>
            <w:r w:rsidRPr="00363D4B">
              <w:rPr>
                <w:sz w:val="18"/>
                <w:szCs w:val="18"/>
              </w:rPr>
              <w:lastRenderedPageBreak/>
              <w:t>администрация городского (сельского) поселения</w:t>
            </w:r>
          </w:p>
        </w:tc>
        <w:tc>
          <w:tcPr>
            <w:tcW w:w="70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lastRenderedPageBreak/>
              <w:t>всего</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400,00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400,00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363D4B">
        <w:trPr>
          <w:trHeight w:val="720"/>
        </w:trPr>
        <w:tc>
          <w:tcPr>
            <w:tcW w:w="711" w:type="dxa"/>
            <w:vMerge/>
            <w:tcBorders>
              <w:top w:val="nil"/>
              <w:left w:val="single" w:sz="4" w:space="0" w:color="auto"/>
              <w:bottom w:val="single" w:sz="4" w:space="0" w:color="auto"/>
              <w:right w:val="single" w:sz="4" w:space="0" w:color="auto"/>
            </w:tcBorders>
            <w:vAlign w:val="center"/>
            <w:hideMark/>
          </w:tcPr>
          <w:p w:rsidR="00363D4B" w:rsidRPr="00363D4B" w:rsidRDefault="00363D4B" w:rsidP="00363D4B">
            <w:pPr>
              <w:rPr>
                <w:sz w:val="18"/>
                <w:szCs w:val="18"/>
              </w:rPr>
            </w:pPr>
          </w:p>
        </w:tc>
        <w:tc>
          <w:tcPr>
            <w:tcW w:w="844" w:type="dxa"/>
            <w:vMerge/>
            <w:tcBorders>
              <w:top w:val="nil"/>
              <w:left w:val="single" w:sz="4" w:space="0" w:color="auto"/>
              <w:bottom w:val="single" w:sz="4" w:space="0" w:color="000000"/>
              <w:right w:val="single" w:sz="4" w:space="0" w:color="auto"/>
            </w:tcBorders>
            <w:shd w:val="clear" w:color="auto" w:fill="auto"/>
            <w:vAlign w:val="center"/>
            <w:hideMark/>
          </w:tcPr>
          <w:p w:rsidR="00363D4B" w:rsidRPr="00363D4B" w:rsidRDefault="00363D4B" w:rsidP="00363D4B">
            <w:pPr>
              <w:rPr>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363D4B" w:rsidRPr="00363D4B" w:rsidRDefault="00363D4B" w:rsidP="00363D4B">
            <w:pPr>
              <w:rPr>
                <w:sz w:val="18"/>
                <w:szCs w:val="18"/>
              </w:rPr>
            </w:pPr>
          </w:p>
        </w:tc>
        <w:tc>
          <w:tcPr>
            <w:tcW w:w="709"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федеральный бюджет</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 </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DE7DDD">
        <w:trPr>
          <w:trHeight w:val="960"/>
        </w:trPr>
        <w:tc>
          <w:tcPr>
            <w:tcW w:w="711" w:type="dxa"/>
            <w:vMerge/>
            <w:tcBorders>
              <w:top w:val="nil"/>
              <w:left w:val="single" w:sz="4" w:space="0" w:color="auto"/>
              <w:bottom w:val="single" w:sz="4" w:space="0" w:color="auto"/>
              <w:right w:val="single" w:sz="4" w:space="0" w:color="auto"/>
            </w:tcBorders>
            <w:vAlign w:val="center"/>
            <w:hideMark/>
          </w:tcPr>
          <w:p w:rsidR="00363D4B" w:rsidRPr="00363D4B" w:rsidRDefault="00363D4B" w:rsidP="00363D4B">
            <w:pPr>
              <w:rPr>
                <w:sz w:val="18"/>
                <w:szCs w:val="18"/>
              </w:rPr>
            </w:pPr>
          </w:p>
        </w:tc>
        <w:tc>
          <w:tcPr>
            <w:tcW w:w="844" w:type="dxa"/>
            <w:vMerge/>
            <w:tcBorders>
              <w:top w:val="nil"/>
              <w:left w:val="single" w:sz="4" w:space="0" w:color="auto"/>
              <w:bottom w:val="single" w:sz="4" w:space="0" w:color="000000"/>
              <w:right w:val="single" w:sz="4" w:space="0" w:color="auto"/>
            </w:tcBorders>
            <w:shd w:val="clear" w:color="auto" w:fill="auto"/>
            <w:vAlign w:val="center"/>
            <w:hideMark/>
          </w:tcPr>
          <w:p w:rsidR="00363D4B" w:rsidRPr="00363D4B" w:rsidRDefault="00363D4B" w:rsidP="00363D4B">
            <w:pPr>
              <w:rPr>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363D4B" w:rsidRPr="00363D4B" w:rsidRDefault="00363D4B" w:rsidP="00363D4B">
            <w:pPr>
              <w:rPr>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бюджет автономного округа</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DE7DDD">
        <w:trPr>
          <w:trHeight w:val="1680"/>
        </w:trPr>
        <w:tc>
          <w:tcPr>
            <w:tcW w:w="711" w:type="dxa"/>
            <w:vMerge/>
            <w:tcBorders>
              <w:top w:val="nil"/>
              <w:left w:val="single" w:sz="4" w:space="0" w:color="auto"/>
              <w:bottom w:val="single" w:sz="4" w:space="0" w:color="auto"/>
              <w:right w:val="single" w:sz="4" w:space="0" w:color="auto"/>
            </w:tcBorders>
            <w:vAlign w:val="center"/>
            <w:hideMark/>
          </w:tcPr>
          <w:p w:rsidR="00363D4B" w:rsidRPr="00363D4B" w:rsidRDefault="00363D4B" w:rsidP="00363D4B">
            <w:pPr>
              <w:rPr>
                <w:sz w:val="18"/>
                <w:szCs w:val="18"/>
              </w:rPr>
            </w:pPr>
          </w:p>
        </w:tc>
        <w:tc>
          <w:tcPr>
            <w:tcW w:w="844" w:type="dxa"/>
            <w:vMerge/>
            <w:tcBorders>
              <w:top w:val="nil"/>
              <w:left w:val="single" w:sz="4" w:space="0" w:color="auto"/>
              <w:bottom w:val="single" w:sz="4" w:space="0" w:color="000000"/>
              <w:right w:val="single" w:sz="4" w:space="0" w:color="auto"/>
            </w:tcBorders>
            <w:shd w:val="clear" w:color="auto" w:fill="auto"/>
            <w:vAlign w:val="center"/>
            <w:hideMark/>
          </w:tcPr>
          <w:p w:rsidR="00363D4B" w:rsidRPr="00363D4B" w:rsidRDefault="00363D4B" w:rsidP="00363D4B">
            <w:pPr>
              <w:rPr>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363D4B" w:rsidRPr="00363D4B" w:rsidRDefault="00363D4B" w:rsidP="00363D4B">
            <w:pPr>
              <w:rPr>
                <w:sz w:val="18"/>
                <w:szCs w:val="18"/>
              </w:rPr>
            </w:pPr>
          </w:p>
        </w:tc>
        <w:tc>
          <w:tcPr>
            <w:tcW w:w="709" w:type="dxa"/>
            <w:tcBorders>
              <w:top w:val="single" w:sz="4" w:space="0" w:color="auto"/>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иные межбюджетные трансферты из бюджета района</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350,00   </w:t>
            </w:r>
          </w:p>
        </w:tc>
        <w:tc>
          <w:tcPr>
            <w:tcW w:w="1827"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350,00   </w:t>
            </w:r>
          </w:p>
        </w:tc>
        <w:tc>
          <w:tcPr>
            <w:tcW w:w="1326"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279"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991"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DE7DDD">
        <w:trPr>
          <w:trHeight w:val="720"/>
        </w:trPr>
        <w:tc>
          <w:tcPr>
            <w:tcW w:w="711" w:type="dxa"/>
            <w:vMerge/>
            <w:tcBorders>
              <w:top w:val="nil"/>
              <w:left w:val="single" w:sz="4" w:space="0" w:color="auto"/>
              <w:bottom w:val="single" w:sz="4" w:space="0" w:color="auto"/>
              <w:right w:val="single" w:sz="4" w:space="0" w:color="auto"/>
            </w:tcBorders>
            <w:vAlign w:val="center"/>
            <w:hideMark/>
          </w:tcPr>
          <w:p w:rsidR="00363D4B" w:rsidRPr="00363D4B" w:rsidRDefault="00363D4B" w:rsidP="00363D4B">
            <w:pPr>
              <w:rPr>
                <w:sz w:val="18"/>
                <w:szCs w:val="18"/>
              </w:rPr>
            </w:pPr>
          </w:p>
        </w:tc>
        <w:tc>
          <w:tcPr>
            <w:tcW w:w="844" w:type="dxa"/>
            <w:vMerge/>
            <w:tcBorders>
              <w:top w:val="nil"/>
              <w:left w:val="single" w:sz="4" w:space="0" w:color="auto"/>
              <w:bottom w:val="single" w:sz="4" w:space="0" w:color="000000"/>
              <w:right w:val="single" w:sz="4" w:space="0" w:color="auto"/>
            </w:tcBorders>
            <w:shd w:val="clear" w:color="auto" w:fill="auto"/>
            <w:vAlign w:val="center"/>
            <w:hideMark/>
          </w:tcPr>
          <w:p w:rsidR="00363D4B" w:rsidRPr="00363D4B" w:rsidRDefault="00363D4B" w:rsidP="00363D4B">
            <w:pPr>
              <w:rPr>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363D4B" w:rsidRPr="00363D4B" w:rsidRDefault="00363D4B" w:rsidP="00363D4B">
            <w:pPr>
              <w:rPr>
                <w:sz w:val="18"/>
                <w:szCs w:val="18"/>
              </w:rPr>
            </w:pPr>
          </w:p>
        </w:tc>
        <w:tc>
          <w:tcPr>
            <w:tcW w:w="709" w:type="dxa"/>
            <w:tcBorders>
              <w:top w:val="single" w:sz="4" w:space="0" w:color="auto"/>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бюджет поселений</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50,00   </w:t>
            </w:r>
          </w:p>
        </w:tc>
        <w:tc>
          <w:tcPr>
            <w:tcW w:w="1827"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xml:space="preserve">                         50,00   </w:t>
            </w:r>
          </w:p>
        </w:tc>
        <w:tc>
          <w:tcPr>
            <w:tcW w:w="1326"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279"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991"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363D4B">
        <w:trPr>
          <w:trHeight w:val="255"/>
        </w:trPr>
        <w:tc>
          <w:tcPr>
            <w:tcW w:w="2547"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63D4B" w:rsidRPr="007240F8" w:rsidRDefault="00363D4B" w:rsidP="00363D4B">
            <w:pPr>
              <w:rPr>
                <w:sz w:val="18"/>
                <w:szCs w:val="18"/>
              </w:rPr>
            </w:pPr>
            <w:r w:rsidRPr="007240F8">
              <w:rPr>
                <w:sz w:val="18"/>
                <w:szCs w:val="18"/>
              </w:rPr>
              <w:t>Итого по мероприятию 5.1</w:t>
            </w:r>
          </w:p>
        </w:tc>
        <w:tc>
          <w:tcPr>
            <w:tcW w:w="70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всего</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32 185,87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30 174,67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1 005,60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1 005,60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363D4B">
        <w:trPr>
          <w:trHeight w:val="720"/>
        </w:trPr>
        <w:tc>
          <w:tcPr>
            <w:tcW w:w="2547" w:type="dxa"/>
            <w:gridSpan w:val="3"/>
            <w:vMerge/>
            <w:tcBorders>
              <w:top w:val="single" w:sz="4" w:space="0" w:color="auto"/>
              <w:left w:val="single" w:sz="4" w:space="0" w:color="auto"/>
              <w:bottom w:val="single" w:sz="4" w:space="0" w:color="000000"/>
              <w:right w:val="single" w:sz="4" w:space="0" w:color="000000"/>
            </w:tcBorders>
            <w:vAlign w:val="center"/>
            <w:hideMark/>
          </w:tcPr>
          <w:p w:rsidR="00363D4B" w:rsidRPr="00363D4B" w:rsidRDefault="00363D4B" w:rsidP="00363D4B">
            <w:pPr>
              <w:rPr>
                <w:sz w:val="18"/>
                <w:szCs w:val="18"/>
              </w:rPr>
            </w:pPr>
          </w:p>
        </w:tc>
        <w:tc>
          <w:tcPr>
            <w:tcW w:w="709" w:type="dxa"/>
            <w:tcBorders>
              <w:top w:val="nil"/>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федеральный бюджет</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3 020,90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1 009,70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1 005,60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1 005,60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363D4B">
        <w:trPr>
          <w:trHeight w:val="960"/>
        </w:trPr>
        <w:tc>
          <w:tcPr>
            <w:tcW w:w="2547" w:type="dxa"/>
            <w:gridSpan w:val="3"/>
            <w:vMerge/>
            <w:tcBorders>
              <w:top w:val="single" w:sz="4" w:space="0" w:color="auto"/>
              <w:left w:val="single" w:sz="4" w:space="0" w:color="auto"/>
              <w:bottom w:val="single" w:sz="4" w:space="0" w:color="000000"/>
              <w:right w:val="single" w:sz="4" w:space="0" w:color="000000"/>
            </w:tcBorders>
            <w:vAlign w:val="center"/>
            <w:hideMark/>
          </w:tcPr>
          <w:p w:rsidR="00363D4B" w:rsidRPr="00363D4B" w:rsidRDefault="00363D4B" w:rsidP="00363D4B">
            <w:pPr>
              <w:rPr>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бюджет автономного округа</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15 425,80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15 425,80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363D4B">
        <w:trPr>
          <w:trHeight w:val="1680"/>
        </w:trPr>
        <w:tc>
          <w:tcPr>
            <w:tcW w:w="2547" w:type="dxa"/>
            <w:gridSpan w:val="3"/>
            <w:vMerge/>
            <w:tcBorders>
              <w:top w:val="single" w:sz="4" w:space="0" w:color="auto"/>
              <w:left w:val="single" w:sz="4" w:space="0" w:color="auto"/>
              <w:bottom w:val="single" w:sz="4" w:space="0" w:color="000000"/>
              <w:right w:val="single" w:sz="4" w:space="0" w:color="000000"/>
            </w:tcBorders>
            <w:vAlign w:val="center"/>
            <w:hideMark/>
          </w:tcPr>
          <w:p w:rsidR="00363D4B" w:rsidRPr="00363D4B" w:rsidRDefault="00363D4B" w:rsidP="00363D4B">
            <w:pPr>
              <w:rPr>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иные межбюджетные трансферты из бюджета района</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6 815,03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6 815,03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363D4B">
        <w:trPr>
          <w:trHeight w:val="720"/>
        </w:trPr>
        <w:tc>
          <w:tcPr>
            <w:tcW w:w="2547" w:type="dxa"/>
            <w:gridSpan w:val="3"/>
            <w:vMerge/>
            <w:tcBorders>
              <w:top w:val="single" w:sz="4" w:space="0" w:color="auto"/>
              <w:left w:val="single" w:sz="4" w:space="0" w:color="auto"/>
              <w:bottom w:val="single" w:sz="4" w:space="0" w:color="000000"/>
              <w:right w:val="single" w:sz="4" w:space="0" w:color="000000"/>
            </w:tcBorders>
            <w:vAlign w:val="center"/>
            <w:hideMark/>
          </w:tcPr>
          <w:p w:rsidR="00363D4B" w:rsidRPr="00363D4B" w:rsidRDefault="00363D4B" w:rsidP="00363D4B">
            <w:pPr>
              <w:rPr>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бюджет поселений</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6 924,14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6 924,14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DE7DDD">
        <w:trPr>
          <w:trHeight w:val="255"/>
        </w:trPr>
        <w:tc>
          <w:tcPr>
            <w:tcW w:w="2547"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63D4B" w:rsidRPr="005215C8" w:rsidRDefault="00363D4B" w:rsidP="00363D4B">
            <w:pPr>
              <w:rPr>
                <w:bCs/>
                <w:sz w:val="18"/>
                <w:szCs w:val="18"/>
              </w:rPr>
            </w:pPr>
            <w:r w:rsidRPr="005215C8">
              <w:rPr>
                <w:bCs/>
                <w:sz w:val="18"/>
                <w:szCs w:val="18"/>
              </w:rPr>
              <w:t>Итого по Подпрограмме 5</w:t>
            </w:r>
          </w:p>
        </w:tc>
        <w:tc>
          <w:tcPr>
            <w:tcW w:w="70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sz w:val="18"/>
                <w:szCs w:val="18"/>
              </w:rPr>
            </w:pPr>
            <w:r w:rsidRPr="00363D4B">
              <w:rPr>
                <w:sz w:val="18"/>
                <w:szCs w:val="18"/>
              </w:rPr>
              <w:t>всего</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32 185,87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30 174,67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1 005,60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1 005,60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DE7DDD">
        <w:trPr>
          <w:trHeight w:val="720"/>
        </w:trPr>
        <w:tc>
          <w:tcPr>
            <w:tcW w:w="2547" w:type="dxa"/>
            <w:gridSpan w:val="3"/>
            <w:vMerge/>
            <w:tcBorders>
              <w:top w:val="single" w:sz="4" w:space="0" w:color="auto"/>
              <w:left w:val="single" w:sz="4" w:space="0" w:color="auto"/>
              <w:bottom w:val="single" w:sz="4" w:space="0" w:color="000000"/>
              <w:right w:val="single" w:sz="4" w:space="0" w:color="000000"/>
            </w:tcBorders>
            <w:vAlign w:val="center"/>
            <w:hideMark/>
          </w:tcPr>
          <w:p w:rsidR="00363D4B" w:rsidRPr="00363D4B" w:rsidRDefault="00363D4B" w:rsidP="00363D4B">
            <w:pPr>
              <w:rPr>
                <w:b/>
                <w:bCs/>
                <w:sz w:val="18"/>
                <w:szCs w:val="18"/>
              </w:rPr>
            </w:pP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363D4B" w:rsidRPr="00363D4B" w:rsidRDefault="00363D4B" w:rsidP="00363D4B">
            <w:pPr>
              <w:jc w:val="center"/>
              <w:rPr>
                <w:sz w:val="18"/>
                <w:szCs w:val="18"/>
              </w:rPr>
            </w:pPr>
            <w:r w:rsidRPr="00363D4B">
              <w:rPr>
                <w:sz w:val="18"/>
                <w:szCs w:val="18"/>
              </w:rPr>
              <w:t>федеральный бюджет</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3 020,90   </w:t>
            </w:r>
          </w:p>
        </w:tc>
        <w:tc>
          <w:tcPr>
            <w:tcW w:w="1827"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1 009,70   </w:t>
            </w:r>
          </w:p>
        </w:tc>
        <w:tc>
          <w:tcPr>
            <w:tcW w:w="1326"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1 005,60   </w:t>
            </w:r>
          </w:p>
        </w:tc>
        <w:tc>
          <w:tcPr>
            <w:tcW w:w="1279"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1 005,60   </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     </w:t>
            </w:r>
          </w:p>
        </w:tc>
        <w:tc>
          <w:tcPr>
            <w:tcW w:w="991"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DE7DDD">
        <w:trPr>
          <w:trHeight w:val="960"/>
        </w:trPr>
        <w:tc>
          <w:tcPr>
            <w:tcW w:w="2547" w:type="dxa"/>
            <w:gridSpan w:val="3"/>
            <w:vMerge/>
            <w:tcBorders>
              <w:top w:val="single" w:sz="4" w:space="0" w:color="auto"/>
              <w:left w:val="single" w:sz="4" w:space="0" w:color="auto"/>
              <w:bottom w:val="single" w:sz="4" w:space="0" w:color="000000"/>
              <w:right w:val="single" w:sz="4" w:space="0" w:color="000000"/>
            </w:tcBorders>
            <w:vAlign w:val="center"/>
            <w:hideMark/>
          </w:tcPr>
          <w:p w:rsidR="00363D4B" w:rsidRPr="00363D4B" w:rsidRDefault="00363D4B" w:rsidP="00363D4B">
            <w:pPr>
              <w:rPr>
                <w:b/>
                <w:bCs/>
                <w:sz w:val="18"/>
                <w:szCs w:val="18"/>
              </w:rPr>
            </w:pPr>
          </w:p>
        </w:tc>
        <w:tc>
          <w:tcPr>
            <w:tcW w:w="709" w:type="dxa"/>
            <w:tcBorders>
              <w:top w:val="single" w:sz="4" w:space="0" w:color="auto"/>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бюджет автономного округа</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15 425,80   </w:t>
            </w:r>
          </w:p>
        </w:tc>
        <w:tc>
          <w:tcPr>
            <w:tcW w:w="1827"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15 425,80   </w:t>
            </w:r>
          </w:p>
        </w:tc>
        <w:tc>
          <w:tcPr>
            <w:tcW w:w="1326"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     </w:t>
            </w:r>
          </w:p>
        </w:tc>
        <w:tc>
          <w:tcPr>
            <w:tcW w:w="1279"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     </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     </w:t>
            </w:r>
          </w:p>
        </w:tc>
        <w:tc>
          <w:tcPr>
            <w:tcW w:w="991"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363D4B">
        <w:trPr>
          <w:trHeight w:val="1200"/>
        </w:trPr>
        <w:tc>
          <w:tcPr>
            <w:tcW w:w="2547" w:type="dxa"/>
            <w:gridSpan w:val="3"/>
            <w:vMerge/>
            <w:tcBorders>
              <w:top w:val="single" w:sz="4" w:space="0" w:color="auto"/>
              <w:left w:val="single" w:sz="4" w:space="0" w:color="auto"/>
              <w:bottom w:val="single" w:sz="4" w:space="0" w:color="000000"/>
              <w:right w:val="single" w:sz="4" w:space="0" w:color="000000"/>
            </w:tcBorders>
            <w:vAlign w:val="center"/>
            <w:hideMark/>
          </w:tcPr>
          <w:p w:rsidR="00363D4B" w:rsidRPr="00363D4B" w:rsidRDefault="00363D4B" w:rsidP="00363D4B">
            <w:pPr>
              <w:rPr>
                <w:b/>
                <w:bCs/>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6 815,03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6 815,03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363D4B">
        <w:trPr>
          <w:trHeight w:val="720"/>
        </w:trPr>
        <w:tc>
          <w:tcPr>
            <w:tcW w:w="2547" w:type="dxa"/>
            <w:gridSpan w:val="3"/>
            <w:vMerge/>
            <w:tcBorders>
              <w:top w:val="single" w:sz="4" w:space="0" w:color="auto"/>
              <w:left w:val="single" w:sz="4" w:space="0" w:color="auto"/>
              <w:bottom w:val="single" w:sz="4" w:space="0" w:color="000000"/>
              <w:right w:val="single" w:sz="4" w:space="0" w:color="000000"/>
            </w:tcBorders>
            <w:vAlign w:val="center"/>
            <w:hideMark/>
          </w:tcPr>
          <w:p w:rsidR="00363D4B" w:rsidRPr="00363D4B" w:rsidRDefault="00363D4B" w:rsidP="00363D4B">
            <w:pPr>
              <w:rPr>
                <w:b/>
                <w:bCs/>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бюджет поселений</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6 924,14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6 924,14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jc w:val="right"/>
              <w:rPr>
                <w:sz w:val="18"/>
                <w:szCs w:val="18"/>
              </w:rPr>
            </w:pPr>
            <w:r w:rsidRPr="00363D4B">
              <w:rPr>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363D4B">
        <w:trPr>
          <w:trHeight w:val="255"/>
        </w:trPr>
        <w:tc>
          <w:tcPr>
            <w:tcW w:w="2547"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63D4B" w:rsidRPr="007240F8" w:rsidRDefault="00363D4B" w:rsidP="00363D4B">
            <w:pPr>
              <w:rPr>
                <w:bCs/>
                <w:sz w:val="18"/>
                <w:szCs w:val="18"/>
              </w:rPr>
            </w:pPr>
            <w:r w:rsidRPr="007240F8">
              <w:rPr>
                <w:bCs/>
                <w:sz w:val="18"/>
                <w:szCs w:val="18"/>
              </w:rPr>
              <w:t xml:space="preserve">всего по муниципальной Программе </w:t>
            </w:r>
          </w:p>
        </w:tc>
        <w:tc>
          <w:tcPr>
            <w:tcW w:w="709"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всего</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7240F8" w:rsidRDefault="00363D4B" w:rsidP="00363D4B">
            <w:pPr>
              <w:jc w:val="center"/>
              <w:rPr>
                <w:sz w:val="18"/>
                <w:szCs w:val="18"/>
              </w:rPr>
            </w:pPr>
            <w:r w:rsidRPr="007240F8">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1 465 280,57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476 270,67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129 326,60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139 387,30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72 029,60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72 029,60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72 029,60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72 029,60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72 029,60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360 148,00   </w:t>
            </w:r>
          </w:p>
        </w:tc>
      </w:tr>
      <w:tr w:rsidR="00363D4B" w:rsidRPr="00363D4B" w:rsidTr="00363D4B">
        <w:trPr>
          <w:trHeight w:val="720"/>
        </w:trPr>
        <w:tc>
          <w:tcPr>
            <w:tcW w:w="2547" w:type="dxa"/>
            <w:gridSpan w:val="3"/>
            <w:vMerge/>
            <w:tcBorders>
              <w:top w:val="single" w:sz="4" w:space="0" w:color="auto"/>
              <w:left w:val="single" w:sz="4" w:space="0" w:color="auto"/>
              <w:bottom w:val="single" w:sz="4" w:space="0" w:color="000000"/>
              <w:right w:val="single" w:sz="4" w:space="0" w:color="000000"/>
            </w:tcBorders>
            <w:vAlign w:val="center"/>
            <w:hideMark/>
          </w:tcPr>
          <w:p w:rsidR="00363D4B" w:rsidRPr="00363D4B" w:rsidRDefault="00363D4B" w:rsidP="00363D4B">
            <w:pPr>
              <w:rPr>
                <w:b/>
                <w:bCs/>
                <w:sz w:val="18"/>
                <w:szCs w:val="18"/>
              </w:rPr>
            </w:pPr>
          </w:p>
        </w:tc>
        <w:tc>
          <w:tcPr>
            <w:tcW w:w="709" w:type="dxa"/>
            <w:tcBorders>
              <w:top w:val="nil"/>
              <w:left w:val="nil"/>
              <w:bottom w:val="single" w:sz="4" w:space="0" w:color="auto"/>
              <w:right w:val="single" w:sz="4" w:space="0" w:color="auto"/>
            </w:tcBorders>
            <w:shd w:val="clear" w:color="auto" w:fill="auto"/>
            <w:vAlign w:val="center"/>
            <w:hideMark/>
          </w:tcPr>
          <w:p w:rsidR="00363D4B" w:rsidRPr="007240F8" w:rsidRDefault="00363D4B" w:rsidP="00363D4B">
            <w:pPr>
              <w:jc w:val="center"/>
              <w:rPr>
                <w:bCs/>
                <w:sz w:val="18"/>
                <w:szCs w:val="18"/>
              </w:rPr>
            </w:pPr>
            <w:r w:rsidRPr="007240F8">
              <w:rPr>
                <w:bCs/>
                <w:sz w:val="18"/>
                <w:szCs w:val="18"/>
              </w:rPr>
              <w:t>федеральный бюджет</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7240F8" w:rsidRDefault="00363D4B" w:rsidP="00363D4B">
            <w:pPr>
              <w:jc w:val="center"/>
              <w:rPr>
                <w:sz w:val="18"/>
                <w:szCs w:val="18"/>
              </w:rPr>
            </w:pPr>
            <w:r w:rsidRPr="007240F8">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3 020,90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1 009,70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1 005,60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1 005,60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     </w:t>
            </w:r>
          </w:p>
        </w:tc>
      </w:tr>
      <w:tr w:rsidR="00363D4B" w:rsidRPr="00363D4B" w:rsidTr="00363D4B">
        <w:trPr>
          <w:trHeight w:val="960"/>
        </w:trPr>
        <w:tc>
          <w:tcPr>
            <w:tcW w:w="2547" w:type="dxa"/>
            <w:gridSpan w:val="3"/>
            <w:vMerge/>
            <w:tcBorders>
              <w:top w:val="single" w:sz="4" w:space="0" w:color="auto"/>
              <w:left w:val="single" w:sz="4" w:space="0" w:color="auto"/>
              <w:bottom w:val="single" w:sz="4" w:space="0" w:color="000000"/>
              <w:right w:val="single" w:sz="4" w:space="0" w:color="000000"/>
            </w:tcBorders>
            <w:vAlign w:val="center"/>
            <w:hideMark/>
          </w:tcPr>
          <w:p w:rsidR="00363D4B" w:rsidRPr="00363D4B" w:rsidRDefault="00363D4B" w:rsidP="00363D4B">
            <w:pPr>
              <w:rPr>
                <w:b/>
                <w:bCs/>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7240F8" w:rsidRDefault="00363D4B" w:rsidP="00363D4B">
            <w:pPr>
              <w:rPr>
                <w:bCs/>
                <w:sz w:val="18"/>
                <w:szCs w:val="18"/>
              </w:rPr>
            </w:pPr>
            <w:r w:rsidRPr="007240F8">
              <w:rPr>
                <w:bCs/>
                <w:sz w:val="18"/>
                <w:szCs w:val="18"/>
              </w:rPr>
              <w:t>бюджет автономного округа</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7240F8" w:rsidRDefault="00363D4B" w:rsidP="00363D4B">
            <w:pPr>
              <w:jc w:val="center"/>
              <w:rPr>
                <w:sz w:val="18"/>
                <w:szCs w:val="18"/>
              </w:rPr>
            </w:pPr>
            <w:r w:rsidRPr="007240F8">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203 370,30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80 782,40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56 235,80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66 352,10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     </w:t>
            </w:r>
          </w:p>
        </w:tc>
      </w:tr>
      <w:tr w:rsidR="00363D4B" w:rsidRPr="00363D4B" w:rsidTr="00DE7DDD">
        <w:trPr>
          <w:trHeight w:val="720"/>
        </w:trPr>
        <w:tc>
          <w:tcPr>
            <w:tcW w:w="2547" w:type="dxa"/>
            <w:gridSpan w:val="3"/>
            <w:vMerge/>
            <w:tcBorders>
              <w:top w:val="single" w:sz="4" w:space="0" w:color="auto"/>
              <w:left w:val="single" w:sz="4" w:space="0" w:color="auto"/>
              <w:bottom w:val="single" w:sz="4" w:space="0" w:color="000000"/>
              <w:right w:val="single" w:sz="4" w:space="0" w:color="000000"/>
            </w:tcBorders>
            <w:vAlign w:val="center"/>
            <w:hideMark/>
          </w:tcPr>
          <w:p w:rsidR="00363D4B" w:rsidRPr="00363D4B" w:rsidRDefault="00363D4B" w:rsidP="00363D4B">
            <w:pPr>
              <w:rPr>
                <w:b/>
                <w:bCs/>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7240F8" w:rsidRDefault="00363D4B" w:rsidP="00363D4B">
            <w:pPr>
              <w:rPr>
                <w:bCs/>
                <w:sz w:val="18"/>
                <w:szCs w:val="18"/>
              </w:rPr>
            </w:pPr>
            <w:r w:rsidRPr="007240F8">
              <w:rPr>
                <w:bCs/>
                <w:sz w:val="18"/>
                <w:szCs w:val="18"/>
              </w:rPr>
              <w:t>местный бюджет</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7240F8" w:rsidRDefault="00363D4B" w:rsidP="00363D4B">
            <w:pPr>
              <w:jc w:val="center"/>
              <w:rPr>
                <w:sz w:val="18"/>
                <w:szCs w:val="18"/>
              </w:rPr>
            </w:pPr>
            <w:r w:rsidRPr="007240F8">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1 251 965,23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387 554,43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72 085,20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72 029,60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72 029,60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72 029,60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72 029,60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72 029,60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72 029,60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360 148,00   </w:t>
            </w:r>
          </w:p>
        </w:tc>
      </w:tr>
      <w:tr w:rsidR="00363D4B" w:rsidRPr="00363D4B" w:rsidTr="00DE7DDD">
        <w:trPr>
          <w:trHeight w:val="2640"/>
        </w:trPr>
        <w:tc>
          <w:tcPr>
            <w:tcW w:w="2547" w:type="dxa"/>
            <w:gridSpan w:val="3"/>
            <w:vMerge/>
            <w:tcBorders>
              <w:top w:val="single" w:sz="4" w:space="0" w:color="auto"/>
              <w:left w:val="single" w:sz="4" w:space="0" w:color="auto"/>
              <w:bottom w:val="single" w:sz="4" w:space="0" w:color="000000"/>
              <w:right w:val="single" w:sz="4" w:space="0" w:color="000000"/>
            </w:tcBorders>
            <w:vAlign w:val="center"/>
            <w:hideMark/>
          </w:tcPr>
          <w:p w:rsidR="00363D4B" w:rsidRPr="00363D4B" w:rsidRDefault="00363D4B" w:rsidP="00363D4B">
            <w:pPr>
              <w:rPr>
                <w:b/>
                <w:bCs/>
                <w:sz w:val="18"/>
                <w:szCs w:val="18"/>
              </w:rPr>
            </w:pPr>
          </w:p>
        </w:tc>
        <w:tc>
          <w:tcPr>
            <w:tcW w:w="709" w:type="dxa"/>
            <w:tcBorders>
              <w:top w:val="single" w:sz="4" w:space="0" w:color="auto"/>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в т.ч.безвозмездные поступления физических и юридических лиц</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single" w:sz="4" w:space="0" w:color="auto"/>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84 524,78   </w:t>
            </w:r>
          </w:p>
        </w:tc>
        <w:tc>
          <w:tcPr>
            <w:tcW w:w="1827" w:type="dxa"/>
            <w:tcBorders>
              <w:top w:val="single" w:sz="4" w:space="0" w:color="auto"/>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84 524,78   </w:t>
            </w:r>
          </w:p>
        </w:tc>
        <w:tc>
          <w:tcPr>
            <w:tcW w:w="1326"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c>
          <w:tcPr>
            <w:tcW w:w="1279"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c>
          <w:tcPr>
            <w:tcW w:w="991"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r>
      <w:tr w:rsidR="00363D4B" w:rsidRPr="00363D4B" w:rsidTr="00DE7DDD">
        <w:trPr>
          <w:trHeight w:val="720"/>
        </w:trPr>
        <w:tc>
          <w:tcPr>
            <w:tcW w:w="2547" w:type="dxa"/>
            <w:gridSpan w:val="3"/>
            <w:vMerge/>
            <w:tcBorders>
              <w:top w:val="single" w:sz="4" w:space="0" w:color="auto"/>
              <w:left w:val="single" w:sz="4" w:space="0" w:color="auto"/>
              <w:bottom w:val="single" w:sz="4" w:space="0" w:color="000000"/>
              <w:right w:val="single" w:sz="4" w:space="0" w:color="000000"/>
            </w:tcBorders>
            <w:vAlign w:val="center"/>
            <w:hideMark/>
          </w:tcPr>
          <w:p w:rsidR="00363D4B" w:rsidRPr="00363D4B" w:rsidRDefault="00363D4B" w:rsidP="00363D4B">
            <w:pPr>
              <w:rPr>
                <w:b/>
                <w:bCs/>
                <w:sz w:val="18"/>
                <w:szCs w:val="18"/>
              </w:rPr>
            </w:pPr>
          </w:p>
        </w:tc>
        <w:tc>
          <w:tcPr>
            <w:tcW w:w="709" w:type="dxa"/>
            <w:tcBorders>
              <w:top w:val="single" w:sz="4" w:space="0" w:color="auto"/>
              <w:left w:val="nil"/>
              <w:bottom w:val="single" w:sz="4" w:space="0" w:color="auto"/>
              <w:right w:val="single" w:sz="4" w:space="0" w:color="auto"/>
            </w:tcBorders>
            <w:shd w:val="clear" w:color="auto" w:fill="auto"/>
            <w:hideMark/>
          </w:tcPr>
          <w:p w:rsidR="00363D4B" w:rsidRPr="007240F8" w:rsidRDefault="00363D4B" w:rsidP="00363D4B">
            <w:pPr>
              <w:rPr>
                <w:bCs/>
                <w:sz w:val="18"/>
                <w:szCs w:val="18"/>
              </w:rPr>
            </w:pPr>
            <w:r w:rsidRPr="007240F8">
              <w:rPr>
                <w:bCs/>
                <w:sz w:val="18"/>
                <w:szCs w:val="18"/>
              </w:rPr>
              <w:t>бюджет поселений</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single" w:sz="4" w:space="0" w:color="auto"/>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6 924,14   </w:t>
            </w:r>
          </w:p>
        </w:tc>
        <w:tc>
          <w:tcPr>
            <w:tcW w:w="1827" w:type="dxa"/>
            <w:tcBorders>
              <w:top w:val="single" w:sz="4" w:space="0" w:color="auto"/>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6 924,14   </w:t>
            </w:r>
          </w:p>
        </w:tc>
        <w:tc>
          <w:tcPr>
            <w:tcW w:w="1326"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c>
          <w:tcPr>
            <w:tcW w:w="1279"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c>
          <w:tcPr>
            <w:tcW w:w="991"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r>
      <w:tr w:rsidR="00363D4B" w:rsidRPr="00363D4B" w:rsidTr="00363D4B">
        <w:trPr>
          <w:trHeight w:val="255"/>
        </w:trPr>
        <w:tc>
          <w:tcPr>
            <w:tcW w:w="2547"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63D4B" w:rsidRPr="007240F8" w:rsidRDefault="00363D4B" w:rsidP="007240F8">
            <w:pPr>
              <w:jc w:val="both"/>
              <w:rPr>
                <w:bCs/>
                <w:sz w:val="18"/>
                <w:szCs w:val="18"/>
              </w:rPr>
            </w:pPr>
            <w:r w:rsidRPr="007240F8">
              <w:rPr>
                <w:bCs/>
                <w:sz w:val="18"/>
                <w:szCs w:val="18"/>
              </w:rPr>
              <w:t>инвестиции в объекты государственной и 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всего</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93 287,12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93 287,12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r>
      <w:tr w:rsidR="00363D4B" w:rsidRPr="00363D4B" w:rsidTr="00363D4B">
        <w:trPr>
          <w:trHeight w:val="960"/>
        </w:trPr>
        <w:tc>
          <w:tcPr>
            <w:tcW w:w="2547" w:type="dxa"/>
            <w:gridSpan w:val="3"/>
            <w:vMerge/>
            <w:tcBorders>
              <w:top w:val="single" w:sz="4" w:space="0" w:color="auto"/>
              <w:left w:val="single" w:sz="4" w:space="0" w:color="auto"/>
              <w:bottom w:val="single" w:sz="4" w:space="0" w:color="000000"/>
              <w:right w:val="single" w:sz="4" w:space="0" w:color="000000"/>
            </w:tcBorders>
            <w:vAlign w:val="center"/>
            <w:hideMark/>
          </w:tcPr>
          <w:p w:rsidR="00363D4B" w:rsidRPr="00363D4B" w:rsidRDefault="00363D4B" w:rsidP="00363D4B">
            <w:pPr>
              <w:rPr>
                <w:b/>
                <w:bCs/>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7240F8" w:rsidRDefault="00363D4B" w:rsidP="00363D4B">
            <w:pPr>
              <w:rPr>
                <w:bCs/>
                <w:sz w:val="18"/>
                <w:szCs w:val="18"/>
              </w:rPr>
            </w:pPr>
            <w:r w:rsidRPr="007240F8">
              <w:rPr>
                <w:bCs/>
                <w:sz w:val="18"/>
                <w:szCs w:val="18"/>
              </w:rPr>
              <w:t>бюджет автономного округа</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r>
      <w:tr w:rsidR="00363D4B" w:rsidRPr="00363D4B" w:rsidTr="00363D4B">
        <w:trPr>
          <w:trHeight w:val="720"/>
        </w:trPr>
        <w:tc>
          <w:tcPr>
            <w:tcW w:w="2547" w:type="dxa"/>
            <w:gridSpan w:val="3"/>
            <w:vMerge/>
            <w:tcBorders>
              <w:top w:val="single" w:sz="4" w:space="0" w:color="auto"/>
              <w:left w:val="single" w:sz="4" w:space="0" w:color="auto"/>
              <w:bottom w:val="single" w:sz="4" w:space="0" w:color="000000"/>
              <w:right w:val="single" w:sz="4" w:space="0" w:color="000000"/>
            </w:tcBorders>
            <w:vAlign w:val="center"/>
            <w:hideMark/>
          </w:tcPr>
          <w:p w:rsidR="00363D4B" w:rsidRPr="00363D4B" w:rsidRDefault="00363D4B" w:rsidP="00363D4B">
            <w:pPr>
              <w:rPr>
                <w:b/>
                <w:bCs/>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7240F8" w:rsidRDefault="00363D4B" w:rsidP="00363D4B">
            <w:pPr>
              <w:rPr>
                <w:bCs/>
                <w:sz w:val="18"/>
                <w:szCs w:val="18"/>
              </w:rPr>
            </w:pPr>
            <w:r w:rsidRPr="007240F8">
              <w:rPr>
                <w:bCs/>
                <w:sz w:val="18"/>
                <w:szCs w:val="18"/>
              </w:rPr>
              <w:t>местный бюджет</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93 287,12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93 287,12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r>
      <w:tr w:rsidR="00363D4B" w:rsidRPr="00363D4B" w:rsidTr="00DE7DDD">
        <w:trPr>
          <w:trHeight w:val="2640"/>
        </w:trPr>
        <w:tc>
          <w:tcPr>
            <w:tcW w:w="2547" w:type="dxa"/>
            <w:gridSpan w:val="3"/>
            <w:vMerge/>
            <w:tcBorders>
              <w:top w:val="single" w:sz="4" w:space="0" w:color="auto"/>
              <w:left w:val="single" w:sz="4" w:space="0" w:color="auto"/>
              <w:bottom w:val="single" w:sz="4" w:space="0" w:color="000000"/>
              <w:right w:val="single" w:sz="4" w:space="0" w:color="000000"/>
            </w:tcBorders>
            <w:vAlign w:val="center"/>
            <w:hideMark/>
          </w:tcPr>
          <w:p w:rsidR="00363D4B" w:rsidRPr="00363D4B" w:rsidRDefault="00363D4B" w:rsidP="00363D4B">
            <w:pPr>
              <w:rPr>
                <w:b/>
                <w:bCs/>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 xml:space="preserve">в т.ч.безвозмездные поступления физических и юридических </w:t>
            </w:r>
            <w:r w:rsidRPr="00363D4B">
              <w:rPr>
                <w:sz w:val="18"/>
                <w:szCs w:val="18"/>
              </w:rPr>
              <w:lastRenderedPageBreak/>
              <w:t>лиц</w:t>
            </w:r>
          </w:p>
        </w:tc>
        <w:tc>
          <w:tcPr>
            <w:tcW w:w="567" w:type="dxa"/>
            <w:tcBorders>
              <w:top w:val="nil"/>
              <w:left w:val="nil"/>
              <w:bottom w:val="single" w:sz="4" w:space="0" w:color="auto"/>
              <w:right w:val="single" w:sz="4" w:space="0" w:color="auto"/>
            </w:tcBorders>
            <w:shd w:val="clear" w:color="auto" w:fill="auto"/>
            <w:noWrap/>
            <w:hideMark/>
          </w:tcPr>
          <w:p w:rsidR="00363D4B" w:rsidRPr="00363D4B" w:rsidRDefault="00363D4B" w:rsidP="00DE7DDD">
            <w:pPr>
              <w:jc w:val="center"/>
              <w:rPr>
                <w:sz w:val="18"/>
                <w:szCs w:val="18"/>
              </w:rPr>
            </w:pPr>
            <w:r w:rsidRPr="00363D4B">
              <w:rPr>
                <w:sz w:val="18"/>
                <w:szCs w:val="18"/>
              </w:rPr>
              <w:lastRenderedPageBreak/>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84 124,78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84 124,78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r>
      <w:tr w:rsidR="00363D4B" w:rsidRPr="00363D4B" w:rsidTr="00DE7DDD">
        <w:trPr>
          <w:trHeight w:val="720"/>
        </w:trPr>
        <w:tc>
          <w:tcPr>
            <w:tcW w:w="2547" w:type="dxa"/>
            <w:gridSpan w:val="3"/>
            <w:vMerge/>
            <w:tcBorders>
              <w:top w:val="single" w:sz="4" w:space="0" w:color="auto"/>
              <w:left w:val="single" w:sz="4" w:space="0" w:color="auto"/>
              <w:bottom w:val="single" w:sz="4" w:space="0" w:color="000000"/>
              <w:right w:val="single" w:sz="4" w:space="0" w:color="000000"/>
            </w:tcBorders>
            <w:vAlign w:val="center"/>
            <w:hideMark/>
          </w:tcPr>
          <w:p w:rsidR="00363D4B" w:rsidRPr="00363D4B" w:rsidRDefault="00363D4B" w:rsidP="00363D4B">
            <w:pPr>
              <w:rPr>
                <w:b/>
                <w:bCs/>
                <w:sz w:val="18"/>
                <w:szCs w:val="18"/>
              </w:rPr>
            </w:pPr>
          </w:p>
        </w:tc>
        <w:tc>
          <w:tcPr>
            <w:tcW w:w="709" w:type="dxa"/>
            <w:tcBorders>
              <w:top w:val="single" w:sz="4" w:space="0" w:color="auto"/>
              <w:left w:val="nil"/>
              <w:bottom w:val="single" w:sz="4" w:space="0" w:color="auto"/>
              <w:right w:val="single" w:sz="4" w:space="0" w:color="auto"/>
            </w:tcBorders>
            <w:shd w:val="clear" w:color="auto" w:fill="auto"/>
            <w:hideMark/>
          </w:tcPr>
          <w:p w:rsidR="00363D4B" w:rsidRPr="007240F8" w:rsidRDefault="00363D4B" w:rsidP="00363D4B">
            <w:pPr>
              <w:rPr>
                <w:bCs/>
                <w:sz w:val="18"/>
                <w:szCs w:val="18"/>
              </w:rPr>
            </w:pPr>
            <w:r w:rsidRPr="007240F8">
              <w:rPr>
                <w:bCs/>
                <w:sz w:val="18"/>
                <w:szCs w:val="18"/>
              </w:rPr>
              <w:t>бюджет поселений</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363D4B" w:rsidRPr="007240F8" w:rsidRDefault="00363D4B" w:rsidP="00363D4B">
            <w:pPr>
              <w:jc w:val="center"/>
              <w:rPr>
                <w:sz w:val="18"/>
                <w:szCs w:val="18"/>
              </w:rPr>
            </w:pPr>
            <w:r w:rsidRPr="007240F8">
              <w:rPr>
                <w:sz w:val="18"/>
                <w:szCs w:val="18"/>
              </w:rPr>
              <w:t>х</w:t>
            </w:r>
          </w:p>
        </w:tc>
        <w:tc>
          <w:tcPr>
            <w:tcW w:w="1536"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c>
          <w:tcPr>
            <w:tcW w:w="1827"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w:t>
            </w:r>
          </w:p>
        </w:tc>
        <w:tc>
          <w:tcPr>
            <w:tcW w:w="1326"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w:t>
            </w:r>
          </w:p>
        </w:tc>
        <w:tc>
          <w:tcPr>
            <w:tcW w:w="1279"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w:t>
            </w:r>
          </w:p>
        </w:tc>
        <w:tc>
          <w:tcPr>
            <w:tcW w:w="991"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DE7DDD">
        <w:trPr>
          <w:trHeight w:val="255"/>
        </w:trPr>
        <w:tc>
          <w:tcPr>
            <w:tcW w:w="2547"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63D4B" w:rsidRPr="007240F8" w:rsidRDefault="00363D4B" w:rsidP="00363D4B">
            <w:pPr>
              <w:rPr>
                <w:bCs/>
                <w:sz w:val="18"/>
                <w:szCs w:val="18"/>
              </w:rPr>
            </w:pPr>
            <w:r w:rsidRPr="007240F8">
              <w:rPr>
                <w:bCs/>
                <w:sz w:val="18"/>
                <w:szCs w:val="18"/>
              </w:rPr>
              <w:t>прочие расходы</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всего</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363D4B" w:rsidRPr="007240F8" w:rsidRDefault="00363D4B" w:rsidP="00363D4B">
            <w:pPr>
              <w:jc w:val="center"/>
              <w:rPr>
                <w:sz w:val="18"/>
                <w:szCs w:val="18"/>
              </w:rPr>
            </w:pPr>
            <w:r w:rsidRPr="007240F8">
              <w:rPr>
                <w:sz w:val="18"/>
                <w:szCs w:val="18"/>
              </w:rPr>
              <w:t>х</w:t>
            </w:r>
          </w:p>
        </w:tc>
        <w:tc>
          <w:tcPr>
            <w:tcW w:w="1536" w:type="dxa"/>
            <w:tcBorders>
              <w:top w:val="single" w:sz="4" w:space="0" w:color="auto"/>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1 371 993,45   </w:t>
            </w:r>
          </w:p>
        </w:tc>
        <w:tc>
          <w:tcPr>
            <w:tcW w:w="1827" w:type="dxa"/>
            <w:tcBorders>
              <w:top w:val="single" w:sz="4" w:space="0" w:color="auto"/>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382 983,55   </w:t>
            </w:r>
          </w:p>
        </w:tc>
        <w:tc>
          <w:tcPr>
            <w:tcW w:w="1326" w:type="dxa"/>
            <w:tcBorders>
              <w:top w:val="single" w:sz="4" w:space="0" w:color="auto"/>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129 326,60   </w:t>
            </w:r>
          </w:p>
        </w:tc>
        <w:tc>
          <w:tcPr>
            <w:tcW w:w="1279" w:type="dxa"/>
            <w:tcBorders>
              <w:top w:val="single" w:sz="4" w:space="0" w:color="auto"/>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139 387,30   </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72 029,60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72 029,60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72 029,60   </w:t>
            </w:r>
          </w:p>
        </w:tc>
        <w:tc>
          <w:tcPr>
            <w:tcW w:w="991" w:type="dxa"/>
            <w:tcBorders>
              <w:top w:val="single" w:sz="4" w:space="0" w:color="auto"/>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72 029,60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72 029,60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360 148,00   </w:t>
            </w:r>
          </w:p>
        </w:tc>
      </w:tr>
      <w:tr w:rsidR="00363D4B" w:rsidRPr="00363D4B" w:rsidTr="00363D4B">
        <w:trPr>
          <w:trHeight w:val="720"/>
        </w:trPr>
        <w:tc>
          <w:tcPr>
            <w:tcW w:w="2547" w:type="dxa"/>
            <w:gridSpan w:val="3"/>
            <w:vMerge/>
            <w:tcBorders>
              <w:top w:val="single" w:sz="4" w:space="0" w:color="auto"/>
              <w:left w:val="single" w:sz="4" w:space="0" w:color="auto"/>
              <w:bottom w:val="single" w:sz="4" w:space="0" w:color="000000"/>
              <w:right w:val="single" w:sz="4" w:space="0" w:color="000000"/>
            </w:tcBorders>
            <w:vAlign w:val="center"/>
            <w:hideMark/>
          </w:tcPr>
          <w:p w:rsidR="00363D4B" w:rsidRPr="00363D4B" w:rsidRDefault="00363D4B" w:rsidP="00363D4B">
            <w:pPr>
              <w:rPr>
                <w:b/>
                <w:bCs/>
                <w:sz w:val="18"/>
                <w:szCs w:val="18"/>
              </w:rPr>
            </w:pPr>
          </w:p>
        </w:tc>
        <w:tc>
          <w:tcPr>
            <w:tcW w:w="709" w:type="dxa"/>
            <w:tcBorders>
              <w:top w:val="nil"/>
              <w:left w:val="nil"/>
              <w:bottom w:val="single" w:sz="4" w:space="0" w:color="auto"/>
              <w:right w:val="single" w:sz="4" w:space="0" w:color="auto"/>
            </w:tcBorders>
            <w:shd w:val="clear" w:color="auto" w:fill="auto"/>
            <w:vAlign w:val="center"/>
            <w:hideMark/>
          </w:tcPr>
          <w:p w:rsidR="00363D4B" w:rsidRPr="007240F8" w:rsidRDefault="00363D4B" w:rsidP="00363D4B">
            <w:pPr>
              <w:jc w:val="center"/>
              <w:rPr>
                <w:bCs/>
                <w:sz w:val="18"/>
                <w:szCs w:val="18"/>
              </w:rPr>
            </w:pPr>
            <w:r w:rsidRPr="007240F8">
              <w:rPr>
                <w:bCs/>
                <w:sz w:val="18"/>
                <w:szCs w:val="18"/>
              </w:rPr>
              <w:t>федеральный бюджет</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7240F8" w:rsidRDefault="00363D4B" w:rsidP="00363D4B">
            <w:pPr>
              <w:jc w:val="center"/>
              <w:rPr>
                <w:sz w:val="18"/>
                <w:szCs w:val="18"/>
              </w:rPr>
            </w:pPr>
            <w:r w:rsidRPr="007240F8">
              <w:rPr>
                <w:sz w:val="18"/>
                <w:szCs w:val="18"/>
              </w:rPr>
              <w:t> </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3 020,90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1 009,70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1 005,60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1 005,60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     </w:t>
            </w:r>
          </w:p>
        </w:tc>
      </w:tr>
      <w:tr w:rsidR="00363D4B" w:rsidRPr="00363D4B" w:rsidTr="00363D4B">
        <w:trPr>
          <w:trHeight w:val="960"/>
        </w:trPr>
        <w:tc>
          <w:tcPr>
            <w:tcW w:w="2547" w:type="dxa"/>
            <w:gridSpan w:val="3"/>
            <w:vMerge/>
            <w:tcBorders>
              <w:top w:val="single" w:sz="4" w:space="0" w:color="auto"/>
              <w:left w:val="single" w:sz="4" w:space="0" w:color="auto"/>
              <w:bottom w:val="single" w:sz="4" w:space="0" w:color="000000"/>
              <w:right w:val="single" w:sz="4" w:space="0" w:color="000000"/>
            </w:tcBorders>
            <w:vAlign w:val="center"/>
            <w:hideMark/>
          </w:tcPr>
          <w:p w:rsidR="00363D4B" w:rsidRPr="00363D4B" w:rsidRDefault="00363D4B" w:rsidP="00363D4B">
            <w:pPr>
              <w:rPr>
                <w:b/>
                <w:bCs/>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7240F8" w:rsidRDefault="00363D4B" w:rsidP="00363D4B">
            <w:pPr>
              <w:rPr>
                <w:bCs/>
                <w:sz w:val="18"/>
                <w:szCs w:val="18"/>
              </w:rPr>
            </w:pPr>
            <w:r w:rsidRPr="007240F8">
              <w:rPr>
                <w:bCs/>
                <w:sz w:val="18"/>
                <w:szCs w:val="18"/>
              </w:rPr>
              <w:t>бюджет автономного округа</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7240F8" w:rsidRDefault="00363D4B" w:rsidP="00363D4B">
            <w:pPr>
              <w:jc w:val="center"/>
              <w:rPr>
                <w:sz w:val="18"/>
                <w:szCs w:val="18"/>
              </w:rPr>
            </w:pPr>
            <w:r w:rsidRPr="007240F8">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203 370,30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80 782,40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56 235,80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66 352,10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     </w:t>
            </w:r>
          </w:p>
        </w:tc>
      </w:tr>
      <w:tr w:rsidR="00363D4B" w:rsidRPr="00363D4B" w:rsidTr="00DE7DDD">
        <w:trPr>
          <w:trHeight w:val="720"/>
        </w:trPr>
        <w:tc>
          <w:tcPr>
            <w:tcW w:w="2547" w:type="dxa"/>
            <w:gridSpan w:val="3"/>
            <w:vMerge/>
            <w:tcBorders>
              <w:top w:val="single" w:sz="4" w:space="0" w:color="auto"/>
              <w:left w:val="single" w:sz="4" w:space="0" w:color="auto"/>
              <w:bottom w:val="single" w:sz="4" w:space="0" w:color="000000"/>
              <w:right w:val="single" w:sz="4" w:space="0" w:color="000000"/>
            </w:tcBorders>
            <w:vAlign w:val="center"/>
            <w:hideMark/>
          </w:tcPr>
          <w:p w:rsidR="00363D4B" w:rsidRPr="00363D4B" w:rsidRDefault="00363D4B" w:rsidP="00363D4B">
            <w:pPr>
              <w:rPr>
                <w:b/>
                <w:bCs/>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7240F8" w:rsidRDefault="00363D4B" w:rsidP="00363D4B">
            <w:pPr>
              <w:rPr>
                <w:bCs/>
                <w:sz w:val="18"/>
                <w:szCs w:val="18"/>
              </w:rPr>
            </w:pPr>
            <w:r w:rsidRPr="007240F8">
              <w:rPr>
                <w:bCs/>
                <w:sz w:val="18"/>
                <w:szCs w:val="18"/>
              </w:rPr>
              <w:t>местный бюджет</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7240F8" w:rsidRDefault="00363D4B" w:rsidP="00363D4B">
            <w:pPr>
              <w:jc w:val="center"/>
              <w:rPr>
                <w:sz w:val="18"/>
                <w:szCs w:val="18"/>
              </w:rPr>
            </w:pPr>
            <w:r w:rsidRPr="007240F8">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1 158 678,11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294 267,31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72 085,20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72 029,60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72 029,60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72 029,60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72 029,60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72 029,60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72 029,60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360 148,00   </w:t>
            </w:r>
          </w:p>
        </w:tc>
      </w:tr>
      <w:tr w:rsidR="00363D4B" w:rsidRPr="00363D4B" w:rsidTr="00DE7DDD">
        <w:trPr>
          <w:trHeight w:val="2640"/>
        </w:trPr>
        <w:tc>
          <w:tcPr>
            <w:tcW w:w="2547" w:type="dxa"/>
            <w:gridSpan w:val="3"/>
            <w:vMerge/>
            <w:tcBorders>
              <w:top w:val="single" w:sz="4" w:space="0" w:color="auto"/>
              <w:left w:val="single" w:sz="4" w:space="0" w:color="auto"/>
              <w:bottom w:val="single" w:sz="4" w:space="0" w:color="000000"/>
              <w:right w:val="single" w:sz="4" w:space="0" w:color="000000"/>
            </w:tcBorders>
            <w:vAlign w:val="center"/>
            <w:hideMark/>
          </w:tcPr>
          <w:p w:rsidR="00363D4B" w:rsidRPr="00363D4B" w:rsidRDefault="00363D4B" w:rsidP="00363D4B">
            <w:pPr>
              <w:rPr>
                <w:b/>
                <w:bCs/>
                <w:sz w:val="18"/>
                <w:szCs w:val="18"/>
              </w:rPr>
            </w:pPr>
          </w:p>
        </w:tc>
        <w:tc>
          <w:tcPr>
            <w:tcW w:w="709" w:type="dxa"/>
            <w:tcBorders>
              <w:top w:val="single" w:sz="4" w:space="0" w:color="auto"/>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в т.ч.безвозмездные поступления физических и юридических лиц</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single" w:sz="4" w:space="0" w:color="auto"/>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84 524,78   </w:t>
            </w:r>
          </w:p>
        </w:tc>
        <w:tc>
          <w:tcPr>
            <w:tcW w:w="1827" w:type="dxa"/>
            <w:tcBorders>
              <w:top w:val="single" w:sz="4" w:space="0" w:color="auto"/>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84 524,78   </w:t>
            </w:r>
          </w:p>
        </w:tc>
        <w:tc>
          <w:tcPr>
            <w:tcW w:w="1326"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c>
          <w:tcPr>
            <w:tcW w:w="1279"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c>
          <w:tcPr>
            <w:tcW w:w="991"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r>
      <w:tr w:rsidR="00363D4B" w:rsidRPr="00363D4B" w:rsidTr="00DE7DDD">
        <w:trPr>
          <w:trHeight w:val="720"/>
        </w:trPr>
        <w:tc>
          <w:tcPr>
            <w:tcW w:w="2547" w:type="dxa"/>
            <w:gridSpan w:val="3"/>
            <w:vMerge/>
            <w:tcBorders>
              <w:top w:val="single" w:sz="4" w:space="0" w:color="auto"/>
              <w:left w:val="single" w:sz="4" w:space="0" w:color="auto"/>
              <w:bottom w:val="single" w:sz="4" w:space="0" w:color="000000"/>
              <w:right w:val="single" w:sz="4" w:space="0" w:color="000000"/>
            </w:tcBorders>
            <w:vAlign w:val="center"/>
            <w:hideMark/>
          </w:tcPr>
          <w:p w:rsidR="00363D4B" w:rsidRPr="00363D4B" w:rsidRDefault="00363D4B" w:rsidP="00363D4B">
            <w:pPr>
              <w:rPr>
                <w:b/>
                <w:bCs/>
                <w:sz w:val="18"/>
                <w:szCs w:val="18"/>
              </w:rPr>
            </w:pPr>
          </w:p>
        </w:tc>
        <w:tc>
          <w:tcPr>
            <w:tcW w:w="709" w:type="dxa"/>
            <w:tcBorders>
              <w:top w:val="single" w:sz="4" w:space="0" w:color="auto"/>
              <w:left w:val="nil"/>
              <w:bottom w:val="single" w:sz="4" w:space="0" w:color="auto"/>
              <w:right w:val="single" w:sz="4" w:space="0" w:color="auto"/>
            </w:tcBorders>
            <w:shd w:val="clear" w:color="auto" w:fill="auto"/>
            <w:hideMark/>
          </w:tcPr>
          <w:p w:rsidR="00363D4B" w:rsidRPr="007240F8" w:rsidRDefault="00363D4B" w:rsidP="00363D4B">
            <w:pPr>
              <w:rPr>
                <w:bCs/>
                <w:sz w:val="18"/>
                <w:szCs w:val="18"/>
              </w:rPr>
            </w:pPr>
            <w:r w:rsidRPr="007240F8">
              <w:rPr>
                <w:bCs/>
                <w:sz w:val="18"/>
                <w:szCs w:val="18"/>
              </w:rPr>
              <w:t>бюджет поселений</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363D4B" w:rsidRPr="007240F8" w:rsidRDefault="00363D4B" w:rsidP="00363D4B">
            <w:pPr>
              <w:jc w:val="center"/>
              <w:rPr>
                <w:sz w:val="18"/>
                <w:szCs w:val="18"/>
              </w:rPr>
            </w:pPr>
            <w:r w:rsidRPr="007240F8">
              <w:rPr>
                <w:sz w:val="18"/>
                <w:szCs w:val="18"/>
              </w:rPr>
              <w:t>х</w:t>
            </w:r>
          </w:p>
        </w:tc>
        <w:tc>
          <w:tcPr>
            <w:tcW w:w="1536" w:type="dxa"/>
            <w:tcBorders>
              <w:top w:val="single" w:sz="4" w:space="0" w:color="auto"/>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6 924,14   </w:t>
            </w:r>
          </w:p>
        </w:tc>
        <w:tc>
          <w:tcPr>
            <w:tcW w:w="1827" w:type="dxa"/>
            <w:tcBorders>
              <w:top w:val="single" w:sz="4" w:space="0" w:color="auto"/>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6 924,14   </w:t>
            </w:r>
          </w:p>
        </w:tc>
        <w:tc>
          <w:tcPr>
            <w:tcW w:w="1326" w:type="dxa"/>
            <w:tcBorders>
              <w:top w:val="single" w:sz="4" w:space="0" w:color="auto"/>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     </w:t>
            </w:r>
          </w:p>
        </w:tc>
        <w:tc>
          <w:tcPr>
            <w:tcW w:w="1279" w:type="dxa"/>
            <w:tcBorders>
              <w:top w:val="single" w:sz="4" w:space="0" w:color="auto"/>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     </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     </w:t>
            </w:r>
          </w:p>
        </w:tc>
        <w:tc>
          <w:tcPr>
            <w:tcW w:w="991" w:type="dxa"/>
            <w:tcBorders>
              <w:top w:val="single" w:sz="4" w:space="0" w:color="auto"/>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     </w:t>
            </w:r>
          </w:p>
        </w:tc>
      </w:tr>
      <w:tr w:rsidR="00363D4B" w:rsidRPr="00363D4B" w:rsidTr="00363D4B">
        <w:trPr>
          <w:trHeight w:val="255"/>
        </w:trPr>
        <w:tc>
          <w:tcPr>
            <w:tcW w:w="2547"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63D4B" w:rsidRPr="007240F8" w:rsidRDefault="00363D4B" w:rsidP="00363D4B">
            <w:pPr>
              <w:rPr>
                <w:bCs/>
                <w:sz w:val="18"/>
                <w:szCs w:val="18"/>
              </w:rPr>
            </w:pPr>
            <w:r w:rsidRPr="007240F8">
              <w:rPr>
                <w:bCs/>
                <w:sz w:val="18"/>
                <w:szCs w:val="18"/>
              </w:rPr>
              <w:t>муниципальное казенное учреждение «Управление капитального строительства по застройке Нижневартовского района»</w:t>
            </w:r>
          </w:p>
        </w:tc>
        <w:tc>
          <w:tcPr>
            <w:tcW w:w="709"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всего</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7240F8" w:rsidRDefault="00363D4B" w:rsidP="00363D4B">
            <w:pPr>
              <w:jc w:val="center"/>
              <w:rPr>
                <w:sz w:val="18"/>
                <w:szCs w:val="18"/>
              </w:rPr>
            </w:pPr>
            <w:r w:rsidRPr="007240F8">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884 391,38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238 907,78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59 669,90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58 929,70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52 688,40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52 688,40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52 688,40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52 688,40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52 688,40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263 442,00   </w:t>
            </w:r>
          </w:p>
        </w:tc>
      </w:tr>
      <w:tr w:rsidR="00363D4B" w:rsidRPr="00363D4B" w:rsidTr="00363D4B">
        <w:trPr>
          <w:trHeight w:val="960"/>
        </w:trPr>
        <w:tc>
          <w:tcPr>
            <w:tcW w:w="2547" w:type="dxa"/>
            <w:gridSpan w:val="3"/>
            <w:vMerge/>
            <w:tcBorders>
              <w:top w:val="single" w:sz="4" w:space="0" w:color="auto"/>
              <w:left w:val="single" w:sz="4" w:space="0" w:color="auto"/>
              <w:bottom w:val="single" w:sz="4" w:space="0" w:color="000000"/>
              <w:right w:val="single" w:sz="4" w:space="0" w:color="000000"/>
            </w:tcBorders>
            <w:vAlign w:val="center"/>
            <w:hideMark/>
          </w:tcPr>
          <w:p w:rsidR="00363D4B" w:rsidRPr="00363D4B" w:rsidRDefault="00363D4B" w:rsidP="00363D4B">
            <w:pPr>
              <w:rPr>
                <w:b/>
                <w:bCs/>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7240F8" w:rsidRDefault="00363D4B" w:rsidP="00363D4B">
            <w:pPr>
              <w:rPr>
                <w:bCs/>
                <w:sz w:val="18"/>
                <w:szCs w:val="18"/>
              </w:rPr>
            </w:pPr>
            <w:r w:rsidRPr="007240F8">
              <w:rPr>
                <w:bCs/>
                <w:sz w:val="18"/>
                <w:szCs w:val="18"/>
              </w:rPr>
              <w:t>бюджет автономного округа</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7240F8" w:rsidRDefault="00363D4B" w:rsidP="00363D4B">
            <w:pPr>
              <w:jc w:val="center"/>
              <w:rPr>
                <w:sz w:val="18"/>
                <w:szCs w:val="18"/>
              </w:rPr>
            </w:pPr>
            <w:r w:rsidRPr="007240F8">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23 421,60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10 198,90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6 981,40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6 241,30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     </w:t>
            </w:r>
          </w:p>
        </w:tc>
      </w:tr>
      <w:tr w:rsidR="00363D4B" w:rsidRPr="00363D4B" w:rsidTr="00363D4B">
        <w:trPr>
          <w:trHeight w:val="720"/>
        </w:trPr>
        <w:tc>
          <w:tcPr>
            <w:tcW w:w="2547" w:type="dxa"/>
            <w:gridSpan w:val="3"/>
            <w:vMerge/>
            <w:tcBorders>
              <w:top w:val="single" w:sz="4" w:space="0" w:color="auto"/>
              <w:left w:val="single" w:sz="4" w:space="0" w:color="auto"/>
              <w:bottom w:val="single" w:sz="4" w:space="0" w:color="000000"/>
              <w:right w:val="single" w:sz="4" w:space="0" w:color="000000"/>
            </w:tcBorders>
            <w:vAlign w:val="center"/>
            <w:hideMark/>
          </w:tcPr>
          <w:p w:rsidR="00363D4B" w:rsidRPr="00363D4B" w:rsidRDefault="00363D4B" w:rsidP="00363D4B">
            <w:pPr>
              <w:rPr>
                <w:b/>
                <w:bCs/>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7240F8" w:rsidRDefault="00363D4B" w:rsidP="00363D4B">
            <w:pPr>
              <w:rPr>
                <w:bCs/>
                <w:sz w:val="18"/>
                <w:szCs w:val="18"/>
              </w:rPr>
            </w:pPr>
            <w:r w:rsidRPr="007240F8">
              <w:rPr>
                <w:bCs/>
                <w:sz w:val="18"/>
                <w:szCs w:val="18"/>
              </w:rPr>
              <w:t>местный бюджет</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7240F8" w:rsidRDefault="00363D4B" w:rsidP="00363D4B">
            <w:pPr>
              <w:jc w:val="center"/>
              <w:rPr>
                <w:sz w:val="18"/>
                <w:szCs w:val="18"/>
              </w:rPr>
            </w:pPr>
            <w:r w:rsidRPr="007240F8">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860 969,78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228 708,88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52 688,50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52 688,40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52 688,40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52 688,40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52 688,40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52 688,40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52 688,40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263 442,00   </w:t>
            </w:r>
          </w:p>
        </w:tc>
      </w:tr>
      <w:tr w:rsidR="00363D4B" w:rsidRPr="00363D4B" w:rsidTr="00DE7DDD">
        <w:trPr>
          <w:trHeight w:val="2640"/>
        </w:trPr>
        <w:tc>
          <w:tcPr>
            <w:tcW w:w="2547" w:type="dxa"/>
            <w:gridSpan w:val="3"/>
            <w:vMerge/>
            <w:tcBorders>
              <w:top w:val="single" w:sz="4" w:space="0" w:color="auto"/>
              <w:left w:val="single" w:sz="4" w:space="0" w:color="auto"/>
              <w:bottom w:val="single" w:sz="4" w:space="0" w:color="000000"/>
              <w:right w:val="single" w:sz="4" w:space="0" w:color="000000"/>
            </w:tcBorders>
            <w:vAlign w:val="center"/>
            <w:hideMark/>
          </w:tcPr>
          <w:p w:rsidR="00363D4B" w:rsidRPr="00363D4B" w:rsidRDefault="00363D4B" w:rsidP="00363D4B">
            <w:pPr>
              <w:rPr>
                <w:b/>
                <w:bCs/>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7240F8" w:rsidRDefault="00363D4B" w:rsidP="00363D4B">
            <w:pPr>
              <w:rPr>
                <w:sz w:val="18"/>
                <w:szCs w:val="18"/>
              </w:rPr>
            </w:pPr>
            <w:r w:rsidRPr="007240F8">
              <w:rPr>
                <w:sz w:val="18"/>
                <w:szCs w:val="18"/>
              </w:rPr>
              <w:t xml:space="preserve">в т.ч.безвозмездные поступления физических и юридических </w:t>
            </w:r>
            <w:r w:rsidRPr="007240F8">
              <w:rPr>
                <w:sz w:val="18"/>
                <w:szCs w:val="18"/>
              </w:rPr>
              <w:lastRenderedPageBreak/>
              <w:t>лиц</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7240F8" w:rsidRDefault="00363D4B" w:rsidP="00363D4B">
            <w:pPr>
              <w:jc w:val="center"/>
              <w:rPr>
                <w:sz w:val="18"/>
                <w:szCs w:val="18"/>
              </w:rPr>
            </w:pPr>
            <w:r w:rsidRPr="007240F8">
              <w:rPr>
                <w:sz w:val="18"/>
                <w:szCs w:val="18"/>
              </w:rPr>
              <w:lastRenderedPageBreak/>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84 524,78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84 524,78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r>
      <w:tr w:rsidR="00363D4B" w:rsidRPr="00363D4B" w:rsidTr="00DE7DDD">
        <w:trPr>
          <w:trHeight w:val="255"/>
        </w:trPr>
        <w:tc>
          <w:tcPr>
            <w:tcW w:w="2547"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63D4B" w:rsidRPr="00DE7DDD" w:rsidRDefault="00363D4B" w:rsidP="007240F8">
            <w:pPr>
              <w:jc w:val="both"/>
              <w:rPr>
                <w:bCs/>
                <w:sz w:val="18"/>
                <w:szCs w:val="18"/>
              </w:rPr>
            </w:pPr>
            <w:r w:rsidRPr="00DE7DDD">
              <w:rPr>
                <w:bCs/>
                <w:sz w:val="18"/>
                <w:szCs w:val="18"/>
              </w:rPr>
              <w:lastRenderedPageBreak/>
              <w:t>отдел жилищно-коммунального хозяйства, энергетики и строительства администрации района</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всего</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363D4B" w:rsidRPr="007240F8" w:rsidRDefault="00363D4B" w:rsidP="00363D4B">
            <w:pPr>
              <w:jc w:val="center"/>
              <w:rPr>
                <w:sz w:val="18"/>
                <w:szCs w:val="18"/>
              </w:rPr>
            </w:pPr>
            <w:r w:rsidRPr="007240F8">
              <w:rPr>
                <w:sz w:val="18"/>
                <w:szCs w:val="18"/>
              </w:rPr>
              <w:t>х</w:t>
            </w:r>
          </w:p>
        </w:tc>
        <w:tc>
          <w:tcPr>
            <w:tcW w:w="1536" w:type="dxa"/>
            <w:tcBorders>
              <w:top w:val="single" w:sz="4" w:space="0" w:color="auto"/>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548 154,25   </w:t>
            </w:r>
          </w:p>
        </w:tc>
        <w:tc>
          <w:tcPr>
            <w:tcW w:w="1827" w:type="dxa"/>
            <w:tcBorders>
              <w:top w:val="single" w:sz="4" w:space="0" w:color="auto"/>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206 639,15   </w:t>
            </w:r>
          </w:p>
        </w:tc>
        <w:tc>
          <w:tcPr>
            <w:tcW w:w="1326" w:type="dxa"/>
            <w:tcBorders>
              <w:top w:val="single" w:sz="4" w:space="0" w:color="auto"/>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68 651,10   </w:t>
            </w:r>
          </w:p>
        </w:tc>
        <w:tc>
          <w:tcPr>
            <w:tcW w:w="1279" w:type="dxa"/>
            <w:tcBorders>
              <w:top w:val="single" w:sz="4" w:space="0" w:color="auto"/>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79 452,00   </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19 341,20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19 341,20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19 341,20   </w:t>
            </w:r>
          </w:p>
        </w:tc>
        <w:tc>
          <w:tcPr>
            <w:tcW w:w="991" w:type="dxa"/>
            <w:tcBorders>
              <w:top w:val="single" w:sz="4" w:space="0" w:color="auto"/>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19 341,20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19 341,20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96 706,00   </w:t>
            </w:r>
          </w:p>
        </w:tc>
      </w:tr>
      <w:tr w:rsidR="00363D4B" w:rsidRPr="00363D4B" w:rsidTr="00DE7DDD">
        <w:trPr>
          <w:trHeight w:val="720"/>
        </w:trPr>
        <w:tc>
          <w:tcPr>
            <w:tcW w:w="2547" w:type="dxa"/>
            <w:gridSpan w:val="3"/>
            <w:vMerge/>
            <w:tcBorders>
              <w:top w:val="single" w:sz="4" w:space="0" w:color="auto"/>
              <w:left w:val="single" w:sz="4" w:space="0" w:color="auto"/>
              <w:bottom w:val="single" w:sz="4" w:space="0" w:color="000000"/>
              <w:right w:val="single" w:sz="4" w:space="0" w:color="000000"/>
            </w:tcBorders>
            <w:vAlign w:val="center"/>
            <w:hideMark/>
          </w:tcPr>
          <w:p w:rsidR="00363D4B" w:rsidRPr="00363D4B" w:rsidRDefault="00363D4B" w:rsidP="00363D4B">
            <w:pPr>
              <w:rPr>
                <w:b/>
                <w:bCs/>
                <w:sz w:val="18"/>
                <w:szCs w:val="18"/>
              </w:rPr>
            </w:pP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363D4B" w:rsidRPr="007240F8" w:rsidRDefault="00363D4B" w:rsidP="00363D4B">
            <w:pPr>
              <w:jc w:val="center"/>
              <w:rPr>
                <w:bCs/>
                <w:sz w:val="18"/>
                <w:szCs w:val="18"/>
              </w:rPr>
            </w:pPr>
            <w:r w:rsidRPr="007240F8">
              <w:rPr>
                <w:bCs/>
                <w:sz w:val="18"/>
                <w:szCs w:val="18"/>
              </w:rPr>
              <w:t>федеральный бюджет</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363D4B" w:rsidRPr="007240F8" w:rsidRDefault="00363D4B" w:rsidP="00363D4B">
            <w:pPr>
              <w:jc w:val="center"/>
              <w:rPr>
                <w:sz w:val="18"/>
                <w:szCs w:val="18"/>
              </w:rPr>
            </w:pPr>
            <w:r w:rsidRPr="007240F8">
              <w:rPr>
                <w:sz w:val="18"/>
                <w:szCs w:val="18"/>
              </w:rPr>
              <w:t>х</w:t>
            </w:r>
          </w:p>
        </w:tc>
        <w:tc>
          <w:tcPr>
            <w:tcW w:w="1536" w:type="dxa"/>
            <w:tcBorders>
              <w:top w:val="single" w:sz="4" w:space="0" w:color="auto"/>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     </w:t>
            </w:r>
          </w:p>
        </w:tc>
        <w:tc>
          <w:tcPr>
            <w:tcW w:w="1827"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w:t>
            </w:r>
          </w:p>
        </w:tc>
        <w:tc>
          <w:tcPr>
            <w:tcW w:w="1326"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c>
          <w:tcPr>
            <w:tcW w:w="1279"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c>
          <w:tcPr>
            <w:tcW w:w="991"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r>
      <w:tr w:rsidR="00363D4B" w:rsidRPr="00363D4B" w:rsidTr="00363D4B">
        <w:trPr>
          <w:trHeight w:val="960"/>
        </w:trPr>
        <w:tc>
          <w:tcPr>
            <w:tcW w:w="2547" w:type="dxa"/>
            <w:gridSpan w:val="3"/>
            <w:vMerge/>
            <w:tcBorders>
              <w:top w:val="single" w:sz="4" w:space="0" w:color="auto"/>
              <w:left w:val="single" w:sz="4" w:space="0" w:color="auto"/>
              <w:bottom w:val="single" w:sz="4" w:space="0" w:color="000000"/>
              <w:right w:val="single" w:sz="4" w:space="0" w:color="000000"/>
            </w:tcBorders>
            <w:vAlign w:val="center"/>
            <w:hideMark/>
          </w:tcPr>
          <w:p w:rsidR="00363D4B" w:rsidRPr="00363D4B" w:rsidRDefault="00363D4B" w:rsidP="00363D4B">
            <w:pPr>
              <w:rPr>
                <w:b/>
                <w:bCs/>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7240F8" w:rsidRDefault="00363D4B" w:rsidP="00363D4B">
            <w:pPr>
              <w:rPr>
                <w:bCs/>
                <w:sz w:val="18"/>
                <w:szCs w:val="18"/>
              </w:rPr>
            </w:pPr>
            <w:r w:rsidRPr="007240F8">
              <w:rPr>
                <w:bCs/>
                <w:sz w:val="18"/>
                <w:szCs w:val="18"/>
              </w:rPr>
              <w:t>бюджет автономного округа</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7240F8" w:rsidRDefault="00363D4B" w:rsidP="00363D4B">
            <w:pPr>
              <w:jc w:val="center"/>
              <w:rPr>
                <w:sz w:val="18"/>
                <w:szCs w:val="18"/>
              </w:rPr>
            </w:pPr>
            <w:r w:rsidRPr="007240F8">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164 522,90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55 157,70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49 254,40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60 110,80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r>
      <w:tr w:rsidR="00363D4B" w:rsidRPr="00363D4B" w:rsidTr="00363D4B">
        <w:trPr>
          <w:trHeight w:val="720"/>
        </w:trPr>
        <w:tc>
          <w:tcPr>
            <w:tcW w:w="2547" w:type="dxa"/>
            <w:gridSpan w:val="3"/>
            <w:vMerge/>
            <w:tcBorders>
              <w:top w:val="single" w:sz="4" w:space="0" w:color="auto"/>
              <w:left w:val="single" w:sz="4" w:space="0" w:color="auto"/>
              <w:bottom w:val="single" w:sz="4" w:space="0" w:color="000000"/>
              <w:right w:val="single" w:sz="4" w:space="0" w:color="000000"/>
            </w:tcBorders>
            <w:vAlign w:val="center"/>
            <w:hideMark/>
          </w:tcPr>
          <w:p w:rsidR="00363D4B" w:rsidRPr="00363D4B" w:rsidRDefault="00363D4B" w:rsidP="00363D4B">
            <w:pPr>
              <w:rPr>
                <w:b/>
                <w:bCs/>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7240F8" w:rsidRDefault="00363D4B" w:rsidP="00363D4B">
            <w:pPr>
              <w:rPr>
                <w:bCs/>
                <w:sz w:val="18"/>
                <w:szCs w:val="18"/>
              </w:rPr>
            </w:pPr>
            <w:r w:rsidRPr="007240F8">
              <w:rPr>
                <w:bCs/>
                <w:sz w:val="18"/>
                <w:szCs w:val="18"/>
              </w:rPr>
              <w:t>местный бюджет</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7240F8" w:rsidRDefault="00363D4B" w:rsidP="00363D4B">
            <w:pPr>
              <w:jc w:val="center"/>
              <w:rPr>
                <w:sz w:val="18"/>
                <w:szCs w:val="18"/>
              </w:rPr>
            </w:pPr>
            <w:r w:rsidRPr="007240F8">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383 631,35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151 481,45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19 396,70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19 341,20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19 341,20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19 341,20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19 341,20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19 341,20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19 341,20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96 706,00   </w:t>
            </w:r>
          </w:p>
        </w:tc>
      </w:tr>
      <w:tr w:rsidR="00363D4B" w:rsidRPr="00363D4B" w:rsidTr="00363D4B">
        <w:trPr>
          <w:trHeight w:val="2640"/>
        </w:trPr>
        <w:tc>
          <w:tcPr>
            <w:tcW w:w="2547" w:type="dxa"/>
            <w:gridSpan w:val="3"/>
            <w:vMerge/>
            <w:tcBorders>
              <w:top w:val="single" w:sz="4" w:space="0" w:color="auto"/>
              <w:left w:val="single" w:sz="4" w:space="0" w:color="auto"/>
              <w:bottom w:val="single" w:sz="4" w:space="0" w:color="000000"/>
              <w:right w:val="single" w:sz="4" w:space="0" w:color="000000"/>
            </w:tcBorders>
            <w:vAlign w:val="center"/>
            <w:hideMark/>
          </w:tcPr>
          <w:p w:rsidR="00363D4B" w:rsidRPr="00363D4B" w:rsidRDefault="00363D4B" w:rsidP="00363D4B">
            <w:pPr>
              <w:rPr>
                <w:b/>
                <w:bCs/>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7240F8" w:rsidRDefault="00363D4B" w:rsidP="00363D4B">
            <w:pPr>
              <w:rPr>
                <w:sz w:val="18"/>
                <w:szCs w:val="18"/>
              </w:rPr>
            </w:pPr>
            <w:r w:rsidRPr="007240F8">
              <w:rPr>
                <w:sz w:val="18"/>
                <w:szCs w:val="18"/>
              </w:rPr>
              <w:t>в т.ч.безвозмездные поступления физических и юридических лиц</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7240F8" w:rsidRDefault="00363D4B" w:rsidP="00363D4B">
            <w:pPr>
              <w:jc w:val="center"/>
              <w:rPr>
                <w:sz w:val="18"/>
                <w:szCs w:val="18"/>
              </w:rPr>
            </w:pPr>
            <w:r w:rsidRPr="007240F8">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363D4B" w:rsidRDefault="00363D4B" w:rsidP="00363D4B">
            <w:pPr>
              <w:rPr>
                <w:b/>
                <w:bCs/>
                <w:sz w:val="18"/>
                <w:szCs w:val="18"/>
              </w:rPr>
            </w:pPr>
            <w:r w:rsidRPr="00363D4B">
              <w:rPr>
                <w:b/>
                <w:bCs/>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363D4B" w:rsidRDefault="00363D4B" w:rsidP="00363D4B">
            <w:pPr>
              <w:rPr>
                <w:rFonts w:ascii="Arial CYR" w:hAnsi="Arial CYR" w:cs="Arial CYR"/>
                <w:sz w:val="18"/>
                <w:szCs w:val="18"/>
              </w:rPr>
            </w:pPr>
            <w:r w:rsidRPr="00363D4B">
              <w:rPr>
                <w:rFonts w:ascii="Arial CYR" w:hAnsi="Arial CYR" w:cs="Arial CYR"/>
                <w:sz w:val="18"/>
                <w:szCs w:val="18"/>
              </w:rPr>
              <w:t> </w:t>
            </w:r>
          </w:p>
        </w:tc>
      </w:tr>
      <w:tr w:rsidR="00363D4B" w:rsidRPr="00363D4B" w:rsidTr="00363D4B">
        <w:trPr>
          <w:trHeight w:val="255"/>
        </w:trPr>
        <w:tc>
          <w:tcPr>
            <w:tcW w:w="2547"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63D4B" w:rsidRPr="00DE7DDD" w:rsidRDefault="00363D4B" w:rsidP="00DE7DDD">
            <w:pPr>
              <w:jc w:val="both"/>
              <w:rPr>
                <w:bCs/>
                <w:sz w:val="18"/>
                <w:szCs w:val="18"/>
              </w:rPr>
            </w:pPr>
            <w:r w:rsidRPr="00DE7DDD">
              <w:rPr>
                <w:bCs/>
                <w:sz w:val="18"/>
                <w:szCs w:val="18"/>
              </w:rPr>
              <w:lastRenderedPageBreak/>
              <w:t>администрация городского (сельского) поселения</w:t>
            </w:r>
          </w:p>
        </w:tc>
        <w:tc>
          <w:tcPr>
            <w:tcW w:w="709"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всего</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7240F8" w:rsidRDefault="00363D4B" w:rsidP="00363D4B">
            <w:pPr>
              <w:jc w:val="center"/>
              <w:rPr>
                <w:sz w:val="18"/>
                <w:szCs w:val="18"/>
              </w:rPr>
            </w:pPr>
            <w:r w:rsidRPr="007240F8">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32 734,95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30 723,75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1 005,60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1 005,60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     </w:t>
            </w:r>
          </w:p>
        </w:tc>
      </w:tr>
      <w:tr w:rsidR="00363D4B" w:rsidRPr="00363D4B" w:rsidTr="00363D4B">
        <w:trPr>
          <w:trHeight w:val="720"/>
        </w:trPr>
        <w:tc>
          <w:tcPr>
            <w:tcW w:w="2547" w:type="dxa"/>
            <w:gridSpan w:val="3"/>
            <w:vMerge/>
            <w:tcBorders>
              <w:top w:val="single" w:sz="4" w:space="0" w:color="auto"/>
              <w:left w:val="single" w:sz="4" w:space="0" w:color="auto"/>
              <w:bottom w:val="single" w:sz="4" w:space="0" w:color="000000"/>
              <w:right w:val="single" w:sz="4" w:space="0" w:color="000000"/>
            </w:tcBorders>
            <w:vAlign w:val="center"/>
            <w:hideMark/>
          </w:tcPr>
          <w:p w:rsidR="00363D4B" w:rsidRPr="00363D4B" w:rsidRDefault="00363D4B" w:rsidP="00363D4B">
            <w:pPr>
              <w:rPr>
                <w:b/>
                <w:bCs/>
                <w:sz w:val="18"/>
                <w:szCs w:val="18"/>
              </w:rPr>
            </w:pPr>
          </w:p>
        </w:tc>
        <w:tc>
          <w:tcPr>
            <w:tcW w:w="709" w:type="dxa"/>
            <w:tcBorders>
              <w:top w:val="nil"/>
              <w:left w:val="nil"/>
              <w:bottom w:val="single" w:sz="4" w:space="0" w:color="auto"/>
              <w:right w:val="single" w:sz="4" w:space="0" w:color="auto"/>
            </w:tcBorders>
            <w:shd w:val="clear" w:color="auto" w:fill="auto"/>
            <w:vAlign w:val="center"/>
            <w:hideMark/>
          </w:tcPr>
          <w:p w:rsidR="00363D4B" w:rsidRPr="007240F8" w:rsidRDefault="00363D4B" w:rsidP="00363D4B">
            <w:pPr>
              <w:jc w:val="center"/>
              <w:rPr>
                <w:bCs/>
                <w:sz w:val="18"/>
                <w:szCs w:val="18"/>
              </w:rPr>
            </w:pPr>
            <w:r w:rsidRPr="007240F8">
              <w:rPr>
                <w:bCs/>
                <w:sz w:val="18"/>
                <w:szCs w:val="18"/>
              </w:rPr>
              <w:t>федеральный бюджет</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7240F8" w:rsidRDefault="00363D4B" w:rsidP="00363D4B">
            <w:pPr>
              <w:jc w:val="center"/>
              <w:rPr>
                <w:sz w:val="18"/>
                <w:szCs w:val="18"/>
              </w:rPr>
            </w:pPr>
            <w:r w:rsidRPr="007240F8">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3 020,90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1 009,70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1 005,60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1 005,60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7240F8" w:rsidRDefault="00363D4B" w:rsidP="00363D4B">
            <w:pPr>
              <w:rPr>
                <w:rFonts w:ascii="Arial CYR" w:hAnsi="Arial CYR" w:cs="Arial CYR"/>
                <w:sz w:val="18"/>
                <w:szCs w:val="18"/>
              </w:rPr>
            </w:pPr>
            <w:r w:rsidRPr="007240F8">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7240F8" w:rsidRDefault="00363D4B" w:rsidP="00363D4B">
            <w:pPr>
              <w:rPr>
                <w:rFonts w:ascii="Arial CYR" w:hAnsi="Arial CYR" w:cs="Arial CYR"/>
                <w:sz w:val="18"/>
                <w:szCs w:val="18"/>
              </w:rPr>
            </w:pPr>
            <w:r w:rsidRPr="007240F8">
              <w:rPr>
                <w:rFonts w:ascii="Arial CYR" w:hAnsi="Arial CYR" w:cs="Arial CYR"/>
                <w:sz w:val="18"/>
                <w:szCs w:val="18"/>
              </w:rPr>
              <w:t> </w:t>
            </w:r>
          </w:p>
        </w:tc>
      </w:tr>
      <w:tr w:rsidR="00363D4B" w:rsidRPr="00363D4B" w:rsidTr="00DE7DDD">
        <w:trPr>
          <w:trHeight w:val="960"/>
        </w:trPr>
        <w:tc>
          <w:tcPr>
            <w:tcW w:w="2547" w:type="dxa"/>
            <w:gridSpan w:val="3"/>
            <w:vMerge/>
            <w:tcBorders>
              <w:top w:val="single" w:sz="4" w:space="0" w:color="auto"/>
              <w:left w:val="single" w:sz="4" w:space="0" w:color="auto"/>
              <w:bottom w:val="single" w:sz="4" w:space="0" w:color="000000"/>
              <w:right w:val="single" w:sz="4" w:space="0" w:color="000000"/>
            </w:tcBorders>
            <w:vAlign w:val="center"/>
            <w:hideMark/>
          </w:tcPr>
          <w:p w:rsidR="00363D4B" w:rsidRPr="00363D4B" w:rsidRDefault="00363D4B" w:rsidP="00363D4B">
            <w:pPr>
              <w:rPr>
                <w:b/>
                <w:bCs/>
                <w:sz w:val="18"/>
                <w:szCs w:val="18"/>
              </w:rPr>
            </w:pPr>
          </w:p>
        </w:tc>
        <w:tc>
          <w:tcPr>
            <w:tcW w:w="709" w:type="dxa"/>
            <w:tcBorders>
              <w:top w:val="nil"/>
              <w:left w:val="nil"/>
              <w:bottom w:val="single" w:sz="4" w:space="0" w:color="auto"/>
              <w:right w:val="single" w:sz="4" w:space="0" w:color="auto"/>
            </w:tcBorders>
            <w:shd w:val="clear" w:color="auto" w:fill="auto"/>
            <w:hideMark/>
          </w:tcPr>
          <w:p w:rsidR="00363D4B" w:rsidRPr="007240F8" w:rsidRDefault="00363D4B" w:rsidP="00363D4B">
            <w:pPr>
              <w:rPr>
                <w:bCs/>
                <w:sz w:val="18"/>
                <w:szCs w:val="18"/>
              </w:rPr>
            </w:pPr>
            <w:r w:rsidRPr="007240F8">
              <w:rPr>
                <w:bCs/>
                <w:sz w:val="18"/>
                <w:szCs w:val="18"/>
              </w:rPr>
              <w:t>бюджет автономного округа</w:t>
            </w:r>
          </w:p>
        </w:tc>
        <w:tc>
          <w:tcPr>
            <w:tcW w:w="567" w:type="dxa"/>
            <w:tcBorders>
              <w:top w:val="nil"/>
              <w:left w:val="nil"/>
              <w:bottom w:val="single" w:sz="4" w:space="0" w:color="auto"/>
              <w:right w:val="single" w:sz="4" w:space="0" w:color="auto"/>
            </w:tcBorders>
            <w:shd w:val="clear" w:color="auto" w:fill="auto"/>
            <w:noWrap/>
            <w:vAlign w:val="bottom"/>
            <w:hideMark/>
          </w:tcPr>
          <w:p w:rsidR="00363D4B" w:rsidRPr="007240F8" w:rsidRDefault="00363D4B" w:rsidP="00363D4B">
            <w:pPr>
              <w:jc w:val="center"/>
              <w:rPr>
                <w:sz w:val="18"/>
                <w:szCs w:val="18"/>
              </w:rPr>
            </w:pPr>
            <w:r w:rsidRPr="007240F8">
              <w:rPr>
                <w:sz w:val="18"/>
                <w:szCs w:val="18"/>
              </w:rPr>
              <w:t>х</w:t>
            </w:r>
          </w:p>
        </w:tc>
        <w:tc>
          <w:tcPr>
            <w:tcW w:w="1536"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15 425,80   </w:t>
            </w:r>
          </w:p>
        </w:tc>
        <w:tc>
          <w:tcPr>
            <w:tcW w:w="1827"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15 425,80   </w:t>
            </w:r>
          </w:p>
        </w:tc>
        <w:tc>
          <w:tcPr>
            <w:tcW w:w="1326"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     </w:t>
            </w:r>
          </w:p>
        </w:tc>
        <w:tc>
          <w:tcPr>
            <w:tcW w:w="1279"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     </w:t>
            </w:r>
          </w:p>
        </w:tc>
        <w:tc>
          <w:tcPr>
            <w:tcW w:w="1120"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     </w:t>
            </w:r>
          </w:p>
        </w:tc>
        <w:tc>
          <w:tcPr>
            <w:tcW w:w="991" w:type="dxa"/>
            <w:tcBorders>
              <w:top w:val="nil"/>
              <w:left w:val="nil"/>
              <w:bottom w:val="single" w:sz="4" w:space="0" w:color="auto"/>
              <w:right w:val="single" w:sz="4" w:space="0" w:color="auto"/>
            </w:tcBorders>
            <w:shd w:val="clear" w:color="auto" w:fill="auto"/>
            <w:noWrap/>
            <w:vAlign w:val="center"/>
            <w:hideMark/>
          </w:tcPr>
          <w:p w:rsidR="00363D4B" w:rsidRPr="007240F8" w:rsidRDefault="00363D4B" w:rsidP="00363D4B">
            <w:pPr>
              <w:rPr>
                <w:bCs/>
                <w:sz w:val="18"/>
                <w:szCs w:val="18"/>
              </w:rPr>
            </w:pPr>
            <w:r w:rsidRPr="007240F8">
              <w:rPr>
                <w:bCs/>
                <w:sz w:val="18"/>
                <w:szCs w:val="18"/>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363D4B" w:rsidRPr="007240F8" w:rsidRDefault="00363D4B" w:rsidP="00363D4B">
            <w:pPr>
              <w:rPr>
                <w:rFonts w:ascii="Arial CYR" w:hAnsi="Arial CYR" w:cs="Arial CYR"/>
                <w:sz w:val="18"/>
                <w:szCs w:val="18"/>
              </w:rPr>
            </w:pPr>
            <w:r w:rsidRPr="007240F8">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363D4B" w:rsidRPr="007240F8" w:rsidRDefault="00363D4B" w:rsidP="00363D4B">
            <w:pPr>
              <w:rPr>
                <w:rFonts w:ascii="Arial CYR" w:hAnsi="Arial CYR" w:cs="Arial CYR"/>
                <w:sz w:val="18"/>
                <w:szCs w:val="18"/>
              </w:rPr>
            </w:pPr>
            <w:r w:rsidRPr="007240F8">
              <w:rPr>
                <w:rFonts w:ascii="Arial CYR" w:hAnsi="Arial CYR" w:cs="Arial CYR"/>
                <w:sz w:val="18"/>
                <w:szCs w:val="18"/>
              </w:rPr>
              <w:t> </w:t>
            </w:r>
          </w:p>
        </w:tc>
      </w:tr>
      <w:tr w:rsidR="00363D4B" w:rsidRPr="00363D4B" w:rsidTr="00DE7DDD">
        <w:trPr>
          <w:trHeight w:val="1680"/>
        </w:trPr>
        <w:tc>
          <w:tcPr>
            <w:tcW w:w="2547" w:type="dxa"/>
            <w:gridSpan w:val="3"/>
            <w:vMerge/>
            <w:tcBorders>
              <w:top w:val="single" w:sz="4" w:space="0" w:color="auto"/>
              <w:left w:val="single" w:sz="4" w:space="0" w:color="auto"/>
              <w:bottom w:val="single" w:sz="4" w:space="0" w:color="000000"/>
              <w:right w:val="single" w:sz="4" w:space="0" w:color="000000"/>
            </w:tcBorders>
            <w:vAlign w:val="center"/>
            <w:hideMark/>
          </w:tcPr>
          <w:p w:rsidR="00363D4B" w:rsidRPr="00363D4B" w:rsidRDefault="00363D4B" w:rsidP="00363D4B">
            <w:pPr>
              <w:rPr>
                <w:b/>
                <w:bCs/>
                <w:sz w:val="18"/>
                <w:szCs w:val="18"/>
              </w:rPr>
            </w:pPr>
          </w:p>
        </w:tc>
        <w:tc>
          <w:tcPr>
            <w:tcW w:w="709" w:type="dxa"/>
            <w:tcBorders>
              <w:top w:val="single" w:sz="4" w:space="0" w:color="auto"/>
              <w:left w:val="nil"/>
              <w:bottom w:val="single" w:sz="4" w:space="0" w:color="auto"/>
              <w:right w:val="single" w:sz="4" w:space="0" w:color="auto"/>
            </w:tcBorders>
            <w:shd w:val="clear" w:color="auto" w:fill="auto"/>
            <w:hideMark/>
          </w:tcPr>
          <w:p w:rsidR="00363D4B" w:rsidRPr="00363D4B" w:rsidRDefault="00363D4B" w:rsidP="00363D4B">
            <w:pPr>
              <w:rPr>
                <w:sz w:val="18"/>
                <w:szCs w:val="18"/>
              </w:rPr>
            </w:pPr>
            <w:r w:rsidRPr="00363D4B">
              <w:rPr>
                <w:sz w:val="18"/>
                <w:szCs w:val="18"/>
              </w:rPr>
              <w:t>иные межбюджетные трансферты из бюджета района</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363D4B" w:rsidRPr="00363D4B" w:rsidRDefault="00363D4B" w:rsidP="00363D4B">
            <w:pPr>
              <w:jc w:val="center"/>
              <w:rPr>
                <w:sz w:val="18"/>
                <w:szCs w:val="18"/>
              </w:rPr>
            </w:pPr>
            <w:r w:rsidRPr="00363D4B">
              <w:rPr>
                <w:sz w:val="18"/>
                <w:szCs w:val="18"/>
              </w:rPr>
              <w:t>х</w:t>
            </w:r>
          </w:p>
        </w:tc>
        <w:tc>
          <w:tcPr>
            <w:tcW w:w="1536" w:type="dxa"/>
            <w:tcBorders>
              <w:top w:val="single" w:sz="4" w:space="0" w:color="auto"/>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7 364,11   </w:t>
            </w:r>
          </w:p>
        </w:tc>
        <w:tc>
          <w:tcPr>
            <w:tcW w:w="1827" w:type="dxa"/>
            <w:tcBorders>
              <w:top w:val="single" w:sz="4" w:space="0" w:color="auto"/>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7 364,11   </w:t>
            </w:r>
          </w:p>
        </w:tc>
        <w:tc>
          <w:tcPr>
            <w:tcW w:w="1326" w:type="dxa"/>
            <w:tcBorders>
              <w:top w:val="single" w:sz="4" w:space="0" w:color="auto"/>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1279" w:type="dxa"/>
            <w:tcBorders>
              <w:top w:val="single" w:sz="4" w:space="0" w:color="auto"/>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991" w:type="dxa"/>
            <w:tcBorders>
              <w:top w:val="single" w:sz="4" w:space="0" w:color="auto"/>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363D4B" w:rsidRPr="00DE7DDD" w:rsidRDefault="00363D4B" w:rsidP="00363D4B">
            <w:pPr>
              <w:rPr>
                <w:rFonts w:ascii="Arial CYR" w:hAnsi="Arial CYR" w:cs="Arial CYR"/>
                <w:sz w:val="18"/>
                <w:szCs w:val="18"/>
              </w:rPr>
            </w:pPr>
            <w:r w:rsidRPr="00DE7DDD">
              <w:rPr>
                <w:rFonts w:ascii="Arial CYR" w:hAnsi="Arial CYR" w:cs="Arial CYR"/>
                <w:sz w:val="18"/>
                <w:szCs w:val="18"/>
              </w:rPr>
              <w:t>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363D4B" w:rsidRPr="00DE7DDD" w:rsidRDefault="00363D4B" w:rsidP="00363D4B">
            <w:pPr>
              <w:rPr>
                <w:rFonts w:ascii="Arial CYR" w:hAnsi="Arial CYR" w:cs="Arial CYR"/>
                <w:sz w:val="18"/>
                <w:szCs w:val="18"/>
              </w:rPr>
            </w:pPr>
            <w:r w:rsidRPr="00DE7DDD">
              <w:rPr>
                <w:rFonts w:ascii="Arial CYR" w:hAnsi="Arial CYR" w:cs="Arial CYR"/>
                <w:sz w:val="18"/>
                <w:szCs w:val="18"/>
              </w:rPr>
              <w:t> </w:t>
            </w:r>
          </w:p>
        </w:tc>
      </w:tr>
      <w:tr w:rsidR="00363D4B" w:rsidRPr="00363D4B" w:rsidTr="00DE7DDD">
        <w:trPr>
          <w:trHeight w:val="720"/>
        </w:trPr>
        <w:tc>
          <w:tcPr>
            <w:tcW w:w="2547" w:type="dxa"/>
            <w:gridSpan w:val="3"/>
            <w:vMerge/>
            <w:tcBorders>
              <w:top w:val="single" w:sz="4" w:space="0" w:color="auto"/>
              <w:left w:val="single" w:sz="4" w:space="0" w:color="auto"/>
              <w:bottom w:val="single" w:sz="4" w:space="0" w:color="000000"/>
              <w:right w:val="single" w:sz="4" w:space="0" w:color="000000"/>
            </w:tcBorders>
            <w:vAlign w:val="center"/>
            <w:hideMark/>
          </w:tcPr>
          <w:p w:rsidR="00363D4B" w:rsidRPr="00363D4B" w:rsidRDefault="00363D4B" w:rsidP="00363D4B">
            <w:pPr>
              <w:rPr>
                <w:b/>
                <w:bCs/>
                <w:sz w:val="18"/>
                <w:szCs w:val="18"/>
              </w:rPr>
            </w:pPr>
          </w:p>
        </w:tc>
        <w:tc>
          <w:tcPr>
            <w:tcW w:w="709" w:type="dxa"/>
            <w:tcBorders>
              <w:top w:val="single" w:sz="4" w:space="0" w:color="auto"/>
              <w:left w:val="nil"/>
              <w:bottom w:val="single" w:sz="4" w:space="0" w:color="auto"/>
              <w:right w:val="single" w:sz="4" w:space="0" w:color="auto"/>
            </w:tcBorders>
            <w:shd w:val="clear" w:color="auto" w:fill="auto"/>
            <w:hideMark/>
          </w:tcPr>
          <w:p w:rsidR="00363D4B" w:rsidRPr="00DE7DDD" w:rsidRDefault="00363D4B" w:rsidP="00363D4B">
            <w:pPr>
              <w:rPr>
                <w:bCs/>
                <w:sz w:val="18"/>
                <w:szCs w:val="18"/>
              </w:rPr>
            </w:pPr>
            <w:r w:rsidRPr="00DE7DDD">
              <w:rPr>
                <w:bCs/>
                <w:sz w:val="18"/>
                <w:szCs w:val="18"/>
              </w:rPr>
              <w:t>бюджет поселений</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363D4B" w:rsidRPr="00DE7DDD" w:rsidRDefault="00363D4B" w:rsidP="00363D4B">
            <w:pPr>
              <w:jc w:val="center"/>
              <w:rPr>
                <w:sz w:val="18"/>
                <w:szCs w:val="18"/>
              </w:rPr>
            </w:pPr>
            <w:r w:rsidRPr="00DE7DDD">
              <w:rPr>
                <w:sz w:val="18"/>
                <w:szCs w:val="18"/>
              </w:rPr>
              <w:t>х</w:t>
            </w:r>
          </w:p>
        </w:tc>
        <w:tc>
          <w:tcPr>
            <w:tcW w:w="1536" w:type="dxa"/>
            <w:tcBorders>
              <w:top w:val="single" w:sz="4" w:space="0" w:color="auto"/>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6 924,14   </w:t>
            </w:r>
          </w:p>
        </w:tc>
        <w:tc>
          <w:tcPr>
            <w:tcW w:w="1827" w:type="dxa"/>
            <w:tcBorders>
              <w:top w:val="single" w:sz="4" w:space="0" w:color="auto"/>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6 924,14   </w:t>
            </w:r>
          </w:p>
        </w:tc>
        <w:tc>
          <w:tcPr>
            <w:tcW w:w="1326" w:type="dxa"/>
            <w:tcBorders>
              <w:top w:val="single" w:sz="4" w:space="0" w:color="auto"/>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1279" w:type="dxa"/>
            <w:tcBorders>
              <w:top w:val="single" w:sz="4" w:space="0" w:color="auto"/>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991" w:type="dxa"/>
            <w:tcBorders>
              <w:top w:val="single" w:sz="4" w:space="0" w:color="auto"/>
              <w:left w:val="nil"/>
              <w:bottom w:val="single" w:sz="4" w:space="0" w:color="auto"/>
              <w:right w:val="single" w:sz="4" w:space="0" w:color="auto"/>
            </w:tcBorders>
            <w:shd w:val="clear" w:color="auto" w:fill="auto"/>
            <w:noWrap/>
            <w:vAlign w:val="center"/>
            <w:hideMark/>
          </w:tcPr>
          <w:p w:rsidR="00363D4B" w:rsidRPr="00DE7DDD" w:rsidRDefault="00363D4B" w:rsidP="00363D4B">
            <w:pPr>
              <w:rPr>
                <w:bCs/>
                <w:sz w:val="18"/>
                <w:szCs w:val="18"/>
              </w:rPr>
            </w:pPr>
            <w:r w:rsidRPr="00DE7DDD">
              <w:rPr>
                <w:bCs/>
                <w:sz w:val="18"/>
                <w:szCs w:val="18"/>
              </w:rPr>
              <w:t xml:space="preserve">                  -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363D4B" w:rsidRPr="00DE7DDD" w:rsidRDefault="00363D4B" w:rsidP="00363D4B">
            <w:pPr>
              <w:rPr>
                <w:rFonts w:ascii="Arial CYR" w:hAnsi="Arial CYR" w:cs="Arial CYR"/>
                <w:sz w:val="18"/>
                <w:szCs w:val="18"/>
              </w:rPr>
            </w:pPr>
            <w:r w:rsidRPr="00DE7DDD">
              <w:rPr>
                <w:rFonts w:ascii="Arial CYR" w:hAnsi="Arial CYR" w:cs="Arial CYR"/>
                <w:sz w:val="18"/>
                <w:szCs w:val="18"/>
              </w:rPr>
              <w:t>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363D4B" w:rsidRPr="00DE7DDD" w:rsidRDefault="00363D4B" w:rsidP="00363D4B">
            <w:pPr>
              <w:rPr>
                <w:rFonts w:ascii="Arial CYR" w:hAnsi="Arial CYR" w:cs="Arial CYR"/>
                <w:sz w:val="18"/>
                <w:szCs w:val="18"/>
              </w:rPr>
            </w:pPr>
            <w:r w:rsidRPr="00DE7DDD">
              <w:rPr>
                <w:rFonts w:ascii="Arial CYR" w:hAnsi="Arial CYR" w:cs="Arial CYR"/>
                <w:sz w:val="18"/>
                <w:szCs w:val="18"/>
              </w:rPr>
              <w:t> </w:t>
            </w:r>
          </w:p>
        </w:tc>
      </w:tr>
    </w:tbl>
    <w:p w:rsidR="00363D4B" w:rsidRPr="005215C8" w:rsidRDefault="005215C8" w:rsidP="005215C8">
      <w:pPr>
        <w:ind w:right="-739"/>
        <w:jc w:val="right"/>
      </w:pPr>
      <w:r>
        <w:t>».</w:t>
      </w:r>
    </w:p>
    <w:p w:rsidR="005F6390" w:rsidRDefault="005F6390" w:rsidP="005F6390">
      <w:pPr>
        <w:jc w:val="both"/>
      </w:pPr>
    </w:p>
    <w:sectPr w:rsidR="005F6390" w:rsidSect="005B7C78">
      <w:headerReference w:type="default" r:id="rId10"/>
      <w:pgSz w:w="16838" w:h="11906" w:orient="landscape"/>
      <w:pgMar w:top="1701" w:right="1134" w:bottom="567" w:left="1134" w:header="709" w:footer="709" w:gutter="0"/>
      <w:pgNumType w:start="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1F71" w:rsidRDefault="000E1F71">
      <w:r>
        <w:separator/>
      </w:r>
    </w:p>
  </w:endnote>
  <w:endnote w:type="continuationSeparator" w:id="1">
    <w:p w:rsidR="000E1F71" w:rsidRDefault="000E1F7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1F71" w:rsidRDefault="000E1F71">
      <w:r>
        <w:separator/>
      </w:r>
    </w:p>
  </w:footnote>
  <w:footnote w:type="continuationSeparator" w:id="1">
    <w:p w:rsidR="000E1F71" w:rsidRDefault="000E1F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7C78" w:rsidRDefault="00657EF0">
    <w:pPr>
      <w:pStyle w:val="a4"/>
      <w:jc w:val="center"/>
    </w:pPr>
    <w:r>
      <w:fldChar w:fldCharType="begin"/>
    </w:r>
    <w:r w:rsidR="005B7C78">
      <w:instrText xml:space="preserve"> PAGE   \* MERGEFORMAT </w:instrText>
    </w:r>
    <w:r>
      <w:fldChar w:fldCharType="separate"/>
    </w:r>
    <w:r w:rsidR="007A7854">
      <w:rPr>
        <w:noProof/>
      </w:rPr>
      <w:t>1</w:t>
    </w:r>
    <w: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65728456"/>
      <w:docPartObj>
        <w:docPartGallery w:val="Page Numbers (Top of Page)"/>
        <w:docPartUnique/>
      </w:docPartObj>
    </w:sdtPr>
    <w:sdtContent>
      <w:p w:rsidR="005B7C78" w:rsidRDefault="00657EF0">
        <w:pPr>
          <w:pStyle w:val="a4"/>
          <w:jc w:val="center"/>
        </w:pPr>
        <w:r>
          <w:fldChar w:fldCharType="begin"/>
        </w:r>
        <w:r w:rsidR="005B7C78">
          <w:instrText>PAGE   \* MERGEFORMAT</w:instrText>
        </w:r>
        <w:r>
          <w:fldChar w:fldCharType="separate"/>
        </w:r>
        <w:r w:rsidR="007A7854">
          <w:rPr>
            <w:noProof/>
          </w:rPr>
          <w:t>26</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0F40D27"/>
    <w:multiLevelType w:val="hybridMultilevel"/>
    <w:tmpl w:val="EFE0FD32"/>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23647CB"/>
    <w:multiLevelType w:val="hybridMultilevel"/>
    <w:tmpl w:val="8D6E260A"/>
    <w:lvl w:ilvl="0" w:tplc="E6B8CFD4">
      <w:start w:val="1"/>
      <w:numFmt w:val="decimal"/>
      <w:lvlText w:val="%1."/>
      <w:lvlJc w:val="left"/>
      <w:pPr>
        <w:ind w:left="1683"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4">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1E9A3AF1"/>
    <w:multiLevelType w:val="hybridMultilevel"/>
    <w:tmpl w:val="2F148692"/>
    <w:lvl w:ilvl="0" w:tplc="33443E5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6">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20D5459A"/>
    <w:multiLevelType w:val="multilevel"/>
    <w:tmpl w:val="E41A4730"/>
    <w:lvl w:ilvl="0">
      <w:start w:val="1"/>
      <w:numFmt w:val="decimal"/>
      <w:lvlText w:val="%1."/>
      <w:lvlJc w:val="left"/>
      <w:pPr>
        <w:ind w:left="720" w:hanging="360"/>
      </w:pPr>
      <w:rPr>
        <w:rFonts w:cs="Times New Roman"/>
      </w:rPr>
    </w:lvl>
    <w:lvl w:ilvl="1">
      <w:start w:val="4"/>
      <w:numFmt w:val="decimal"/>
      <w:isLgl/>
      <w:lvlText w:val="%1.%2."/>
      <w:lvlJc w:val="left"/>
      <w:pPr>
        <w:ind w:left="1440" w:hanging="720"/>
      </w:pPr>
      <w:rPr>
        <w:rFonts w:cs="Times New Roman"/>
      </w:rPr>
    </w:lvl>
    <w:lvl w:ilvl="2">
      <w:start w:val="1"/>
      <w:numFmt w:val="decimal"/>
      <w:isLgl/>
      <w:lvlText w:val="%1.%2.%3."/>
      <w:lvlJc w:val="left"/>
      <w:pPr>
        <w:ind w:left="1800"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4320" w:hanging="180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18">
    <w:nsid w:val="21F14E73"/>
    <w:multiLevelType w:val="hybridMultilevel"/>
    <w:tmpl w:val="8EB08178"/>
    <w:lvl w:ilvl="0" w:tplc="0419000F">
      <w:start w:val="1"/>
      <w:numFmt w:val="decimal"/>
      <w:lvlText w:val="%1."/>
      <w:lvlJc w:val="left"/>
      <w:pPr>
        <w:ind w:left="585" w:hanging="360"/>
      </w:pPr>
    </w:lvl>
    <w:lvl w:ilvl="1" w:tplc="04190019">
      <w:start w:val="1"/>
      <w:numFmt w:val="lowerLetter"/>
      <w:lvlText w:val="%2."/>
      <w:lvlJc w:val="left"/>
      <w:pPr>
        <w:ind w:left="1305" w:hanging="360"/>
      </w:pPr>
    </w:lvl>
    <w:lvl w:ilvl="2" w:tplc="0419001B">
      <w:start w:val="1"/>
      <w:numFmt w:val="lowerRoman"/>
      <w:lvlText w:val="%3."/>
      <w:lvlJc w:val="right"/>
      <w:pPr>
        <w:ind w:left="2025" w:hanging="180"/>
      </w:pPr>
    </w:lvl>
    <w:lvl w:ilvl="3" w:tplc="0419000F">
      <w:start w:val="1"/>
      <w:numFmt w:val="decimal"/>
      <w:lvlText w:val="%4."/>
      <w:lvlJc w:val="left"/>
      <w:pPr>
        <w:ind w:left="2745" w:hanging="360"/>
      </w:pPr>
    </w:lvl>
    <w:lvl w:ilvl="4" w:tplc="04190019">
      <w:start w:val="1"/>
      <w:numFmt w:val="lowerLetter"/>
      <w:lvlText w:val="%5."/>
      <w:lvlJc w:val="left"/>
      <w:pPr>
        <w:ind w:left="3465" w:hanging="360"/>
      </w:pPr>
    </w:lvl>
    <w:lvl w:ilvl="5" w:tplc="0419001B">
      <w:start w:val="1"/>
      <w:numFmt w:val="lowerRoman"/>
      <w:lvlText w:val="%6."/>
      <w:lvlJc w:val="right"/>
      <w:pPr>
        <w:ind w:left="4185" w:hanging="180"/>
      </w:pPr>
    </w:lvl>
    <w:lvl w:ilvl="6" w:tplc="0419000F">
      <w:start w:val="1"/>
      <w:numFmt w:val="decimal"/>
      <w:lvlText w:val="%7."/>
      <w:lvlJc w:val="left"/>
      <w:pPr>
        <w:ind w:left="4905" w:hanging="360"/>
      </w:pPr>
    </w:lvl>
    <w:lvl w:ilvl="7" w:tplc="04190019">
      <w:start w:val="1"/>
      <w:numFmt w:val="lowerLetter"/>
      <w:lvlText w:val="%8."/>
      <w:lvlJc w:val="left"/>
      <w:pPr>
        <w:ind w:left="5625" w:hanging="360"/>
      </w:pPr>
    </w:lvl>
    <w:lvl w:ilvl="8" w:tplc="0419001B">
      <w:start w:val="1"/>
      <w:numFmt w:val="lowerRoman"/>
      <w:lvlText w:val="%9."/>
      <w:lvlJc w:val="right"/>
      <w:pPr>
        <w:ind w:left="6345" w:hanging="180"/>
      </w:pPr>
    </w:lvl>
  </w:abstractNum>
  <w:abstractNum w:abstractNumId="19">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8AC7E1C"/>
    <w:multiLevelType w:val="multilevel"/>
    <w:tmpl w:val="7FAC78D4"/>
    <w:lvl w:ilvl="0">
      <w:start w:val="1"/>
      <w:numFmt w:val="decimal"/>
      <w:lvlText w:val="%1."/>
      <w:lvlJc w:val="left"/>
      <w:pPr>
        <w:ind w:left="1245" w:hanging="1245"/>
      </w:pPr>
      <w:rPr>
        <w:rFonts w:hint="default"/>
      </w:rPr>
    </w:lvl>
    <w:lvl w:ilvl="1">
      <w:start w:val="1"/>
      <w:numFmt w:val="decimal"/>
      <w:lvlText w:val="%1.%2."/>
      <w:lvlJc w:val="left"/>
      <w:pPr>
        <w:ind w:left="2238" w:hanging="1245"/>
      </w:pPr>
      <w:rPr>
        <w:rFonts w:hint="default"/>
      </w:rPr>
    </w:lvl>
    <w:lvl w:ilvl="2">
      <w:start w:val="1"/>
      <w:numFmt w:val="decimal"/>
      <w:lvlText w:val="%1.%2.%3."/>
      <w:lvlJc w:val="left"/>
      <w:pPr>
        <w:ind w:left="2663" w:hanging="1245"/>
      </w:pPr>
      <w:rPr>
        <w:rFonts w:hint="default"/>
      </w:rPr>
    </w:lvl>
    <w:lvl w:ilvl="3">
      <w:start w:val="1"/>
      <w:numFmt w:val="decimal"/>
      <w:lvlText w:val="%1.%2.%3.%4."/>
      <w:lvlJc w:val="left"/>
      <w:pPr>
        <w:ind w:left="3372" w:hanging="1245"/>
      </w:pPr>
      <w:rPr>
        <w:rFonts w:hint="default"/>
      </w:rPr>
    </w:lvl>
    <w:lvl w:ilvl="4">
      <w:start w:val="1"/>
      <w:numFmt w:val="decimal"/>
      <w:lvlText w:val="%1.%2.%3.%4.%5."/>
      <w:lvlJc w:val="left"/>
      <w:pPr>
        <w:ind w:left="4081" w:hanging="1245"/>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nsid w:val="38914592"/>
    <w:multiLevelType w:val="multilevel"/>
    <w:tmpl w:val="3662B014"/>
    <w:lvl w:ilvl="0">
      <w:start w:val="1"/>
      <w:numFmt w:val="decimal"/>
      <w:lvlText w:val="%1."/>
      <w:lvlJc w:val="left"/>
      <w:pPr>
        <w:ind w:left="1879" w:hanging="117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5">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4033281E"/>
    <w:multiLevelType w:val="hybridMultilevel"/>
    <w:tmpl w:val="0BFC3040"/>
    <w:lvl w:ilvl="0" w:tplc="B2FCEA7A">
      <w:start w:val="1"/>
      <w:numFmt w:val="upperRoman"/>
      <w:suff w:val="space"/>
      <w:lvlText w:val="%1."/>
      <w:lvlJc w:val="left"/>
      <w:pPr>
        <w:ind w:left="1080" w:hanging="720"/>
      </w:pPr>
      <w:rPr>
        <w:rFonts w:hint="default"/>
        <w:b/>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8A40CEF"/>
    <w:multiLevelType w:val="hybridMultilevel"/>
    <w:tmpl w:val="BF34D306"/>
    <w:lvl w:ilvl="0" w:tplc="B2C84642">
      <w:start w:val="1"/>
      <w:numFmt w:val="decimal"/>
      <w:lvlText w:val="%1."/>
      <w:lvlJc w:val="center"/>
      <w:pPr>
        <w:ind w:left="502" w:hanging="360"/>
      </w:pPr>
    </w:lvl>
    <w:lvl w:ilvl="1" w:tplc="04190019">
      <w:start w:val="1"/>
      <w:numFmt w:val="lowerLetter"/>
      <w:lvlText w:val="%2."/>
      <w:lvlJc w:val="left"/>
      <w:pPr>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48FA5320"/>
    <w:multiLevelType w:val="multilevel"/>
    <w:tmpl w:val="FD847478"/>
    <w:lvl w:ilvl="0">
      <w:start w:val="1"/>
      <w:numFmt w:val="decimal"/>
      <w:lvlText w:val="%1."/>
      <w:lvlJc w:val="left"/>
      <w:pPr>
        <w:ind w:left="1065" w:hanging="360"/>
      </w:pPr>
    </w:lvl>
    <w:lvl w:ilvl="1">
      <w:start w:val="1"/>
      <w:numFmt w:val="decimal"/>
      <w:isLgl/>
      <w:lvlText w:val="%1.%2."/>
      <w:lvlJc w:val="left"/>
      <w:pPr>
        <w:ind w:left="1785" w:hanging="720"/>
      </w:pPr>
    </w:lvl>
    <w:lvl w:ilvl="2">
      <w:start w:val="1"/>
      <w:numFmt w:val="decimal"/>
      <w:isLgl/>
      <w:lvlText w:val="%1.%2.%3."/>
      <w:lvlJc w:val="left"/>
      <w:pPr>
        <w:ind w:left="2145" w:hanging="720"/>
      </w:pPr>
    </w:lvl>
    <w:lvl w:ilvl="3">
      <w:start w:val="1"/>
      <w:numFmt w:val="decimal"/>
      <w:isLgl/>
      <w:lvlText w:val="%1.%2.%3.%4."/>
      <w:lvlJc w:val="left"/>
      <w:pPr>
        <w:ind w:left="2865" w:hanging="1080"/>
      </w:pPr>
    </w:lvl>
    <w:lvl w:ilvl="4">
      <w:start w:val="1"/>
      <w:numFmt w:val="decimal"/>
      <w:isLgl/>
      <w:lvlText w:val="%1.%2.%3.%4.%5."/>
      <w:lvlJc w:val="left"/>
      <w:pPr>
        <w:ind w:left="3225" w:hanging="1080"/>
      </w:pPr>
    </w:lvl>
    <w:lvl w:ilvl="5">
      <w:start w:val="1"/>
      <w:numFmt w:val="decimal"/>
      <w:isLgl/>
      <w:lvlText w:val="%1.%2.%3.%4.%5.%6."/>
      <w:lvlJc w:val="left"/>
      <w:pPr>
        <w:ind w:left="3945" w:hanging="1440"/>
      </w:pPr>
    </w:lvl>
    <w:lvl w:ilvl="6">
      <w:start w:val="1"/>
      <w:numFmt w:val="decimal"/>
      <w:isLgl/>
      <w:lvlText w:val="%1.%2.%3.%4.%5.%6.%7."/>
      <w:lvlJc w:val="left"/>
      <w:pPr>
        <w:ind w:left="4665" w:hanging="1800"/>
      </w:pPr>
    </w:lvl>
    <w:lvl w:ilvl="7">
      <w:start w:val="1"/>
      <w:numFmt w:val="decimal"/>
      <w:isLgl/>
      <w:lvlText w:val="%1.%2.%3.%4.%5.%6.%7.%8."/>
      <w:lvlJc w:val="left"/>
      <w:pPr>
        <w:ind w:left="5025" w:hanging="1800"/>
      </w:pPr>
    </w:lvl>
    <w:lvl w:ilvl="8">
      <w:start w:val="1"/>
      <w:numFmt w:val="decimal"/>
      <w:isLgl/>
      <w:lvlText w:val="%1.%2.%3.%4.%5.%6.%7.%8.%9."/>
      <w:lvlJc w:val="left"/>
      <w:pPr>
        <w:ind w:left="5745" w:hanging="2160"/>
      </w:pPr>
    </w:lvl>
  </w:abstractNum>
  <w:abstractNum w:abstractNumId="29">
    <w:nsid w:val="520A1015"/>
    <w:multiLevelType w:val="hybridMultilevel"/>
    <w:tmpl w:val="9EE2ACBA"/>
    <w:lvl w:ilvl="0" w:tplc="81503B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7241546"/>
    <w:multiLevelType w:val="hybridMultilevel"/>
    <w:tmpl w:val="7FF8C1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9F4C1C"/>
    <w:multiLevelType w:val="hybridMultilevel"/>
    <w:tmpl w:val="2DD2616A"/>
    <w:lvl w:ilvl="0" w:tplc="6504D2B4">
      <w:start w:val="1"/>
      <w:numFmt w:val="bullet"/>
      <w:lvlText w:val="-"/>
      <w:lvlJc w:val="left"/>
      <w:pPr>
        <w:tabs>
          <w:tab w:val="num" w:pos="720"/>
        </w:tabs>
        <w:ind w:left="720" w:hanging="360"/>
      </w:pPr>
      <w:rPr>
        <w:rFonts w:ascii="Verdana" w:hAnsi="Verdana"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70165412"/>
    <w:multiLevelType w:val="hybridMultilevel"/>
    <w:tmpl w:val="FD80BF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0984E42"/>
    <w:multiLevelType w:val="hybridMultilevel"/>
    <w:tmpl w:val="EFF2B44E"/>
    <w:lvl w:ilvl="0" w:tplc="F3406FA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5964C97"/>
    <w:multiLevelType w:val="hybridMultilevel"/>
    <w:tmpl w:val="201EA8A2"/>
    <w:lvl w:ilvl="0" w:tplc="8600471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79ED403F"/>
    <w:multiLevelType w:val="multilevel"/>
    <w:tmpl w:val="D4E6FC26"/>
    <w:lvl w:ilvl="0">
      <w:start w:val="1"/>
      <w:numFmt w:val="decimal"/>
      <w:lvlText w:val="%1."/>
      <w:lvlJc w:val="left"/>
      <w:pPr>
        <w:ind w:left="1790" w:hanging="1080"/>
      </w:pPr>
      <w:rPr>
        <w:rFonts w:hint="default"/>
      </w:rPr>
    </w:lvl>
    <w:lvl w:ilvl="1">
      <w:start w:val="1"/>
      <w:numFmt w:val="decimal"/>
      <w:isLgl/>
      <w:lvlText w:val="%1.%2."/>
      <w:lvlJc w:val="left"/>
      <w:pPr>
        <w:ind w:left="1430" w:hanging="720"/>
      </w:pPr>
      <w:rPr>
        <w:rFonts w:hint="default"/>
        <w:sz w:val="28"/>
        <w:szCs w:val="28"/>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4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8"/>
  </w:num>
  <w:num w:numId="3">
    <w:abstractNumId w:val="6"/>
  </w:num>
  <w:num w:numId="4">
    <w:abstractNumId w:val="30"/>
  </w:num>
  <w:num w:numId="5">
    <w:abstractNumId w:val="36"/>
  </w:num>
  <w:num w:numId="6">
    <w:abstractNumId w:val="7"/>
  </w:num>
  <w:num w:numId="7">
    <w:abstractNumId w:val="16"/>
  </w:num>
  <w:num w:numId="8">
    <w:abstractNumId w:val="5"/>
  </w:num>
  <w:num w:numId="9">
    <w:abstractNumId w:val="10"/>
  </w:num>
  <w:num w:numId="10">
    <w:abstractNumId w:val="20"/>
  </w:num>
  <w:num w:numId="11">
    <w:abstractNumId w:val="19"/>
  </w:num>
  <w:num w:numId="12">
    <w:abstractNumId w:val="31"/>
  </w:num>
  <w:num w:numId="13">
    <w:abstractNumId w:val="25"/>
  </w:num>
  <w:num w:numId="14">
    <w:abstractNumId w:val="22"/>
  </w:num>
  <w:num w:numId="15">
    <w:abstractNumId w:val="0"/>
  </w:num>
  <w:num w:numId="16">
    <w:abstractNumId w:val="13"/>
  </w:num>
  <w:num w:numId="17">
    <w:abstractNumId w:val="21"/>
  </w:num>
  <w:num w:numId="18">
    <w:abstractNumId w:val="32"/>
  </w:num>
  <w:num w:numId="19">
    <w:abstractNumId w:val="40"/>
  </w:num>
  <w:num w:numId="20">
    <w:abstractNumId w:val="9"/>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39"/>
  </w:num>
  <w:num w:numId="24">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27"/>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37"/>
  </w:num>
  <w:num w:numId="30">
    <w:abstractNumId w:val="28"/>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num>
  <w:num w:numId="33">
    <w:abstractNumId w:val="26"/>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 w:numId="37">
    <w:abstractNumId w:val="1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num>
  <w:num w:numId="39">
    <w:abstractNumId w:val="35"/>
  </w:num>
  <w:num w:numId="40">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696322"/>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1794"/>
    <w:rsid w:val="00032804"/>
    <w:rsid w:val="00032EB5"/>
    <w:rsid w:val="00033DC0"/>
    <w:rsid w:val="00034557"/>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034"/>
    <w:rsid w:val="00090DB9"/>
    <w:rsid w:val="00092DEF"/>
    <w:rsid w:val="00093A65"/>
    <w:rsid w:val="00094E9C"/>
    <w:rsid w:val="000A0BB5"/>
    <w:rsid w:val="000A2716"/>
    <w:rsid w:val="000A6BCE"/>
    <w:rsid w:val="000A7E72"/>
    <w:rsid w:val="000B012D"/>
    <w:rsid w:val="000B049C"/>
    <w:rsid w:val="000B1417"/>
    <w:rsid w:val="000B38FF"/>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1F71"/>
    <w:rsid w:val="000E3C86"/>
    <w:rsid w:val="000E52E0"/>
    <w:rsid w:val="000E6746"/>
    <w:rsid w:val="000E6C83"/>
    <w:rsid w:val="000F0F40"/>
    <w:rsid w:val="000F3259"/>
    <w:rsid w:val="001002E1"/>
    <w:rsid w:val="00101E06"/>
    <w:rsid w:val="0010246A"/>
    <w:rsid w:val="00102DDA"/>
    <w:rsid w:val="00103954"/>
    <w:rsid w:val="001043B6"/>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5FE0"/>
    <w:rsid w:val="001911A0"/>
    <w:rsid w:val="00192586"/>
    <w:rsid w:val="00193238"/>
    <w:rsid w:val="0019333A"/>
    <w:rsid w:val="00193515"/>
    <w:rsid w:val="00193550"/>
    <w:rsid w:val="001A0137"/>
    <w:rsid w:val="001A074B"/>
    <w:rsid w:val="001A130D"/>
    <w:rsid w:val="001A2FFB"/>
    <w:rsid w:val="001A4197"/>
    <w:rsid w:val="001A4AA5"/>
    <w:rsid w:val="001A5F93"/>
    <w:rsid w:val="001B0CF8"/>
    <w:rsid w:val="001B51A5"/>
    <w:rsid w:val="001B55A1"/>
    <w:rsid w:val="001B6626"/>
    <w:rsid w:val="001B6F53"/>
    <w:rsid w:val="001C0365"/>
    <w:rsid w:val="001C0527"/>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5FB"/>
    <w:rsid w:val="001F57F1"/>
    <w:rsid w:val="002006CC"/>
    <w:rsid w:val="00201DD7"/>
    <w:rsid w:val="00202C09"/>
    <w:rsid w:val="002049E2"/>
    <w:rsid w:val="0020543B"/>
    <w:rsid w:val="00206E05"/>
    <w:rsid w:val="00207E58"/>
    <w:rsid w:val="0021455F"/>
    <w:rsid w:val="00215140"/>
    <w:rsid w:val="0022221D"/>
    <w:rsid w:val="00222FBA"/>
    <w:rsid w:val="00223634"/>
    <w:rsid w:val="00224837"/>
    <w:rsid w:val="00227D5E"/>
    <w:rsid w:val="00232123"/>
    <w:rsid w:val="00232C36"/>
    <w:rsid w:val="00233229"/>
    <w:rsid w:val="00233C54"/>
    <w:rsid w:val="002349B6"/>
    <w:rsid w:val="00234E47"/>
    <w:rsid w:val="00237D49"/>
    <w:rsid w:val="00240230"/>
    <w:rsid w:val="002413B5"/>
    <w:rsid w:val="00241888"/>
    <w:rsid w:val="00242890"/>
    <w:rsid w:val="00245C4F"/>
    <w:rsid w:val="00247EF7"/>
    <w:rsid w:val="00251575"/>
    <w:rsid w:val="00252510"/>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70B"/>
    <w:rsid w:val="002738FE"/>
    <w:rsid w:val="00273ED4"/>
    <w:rsid w:val="00280054"/>
    <w:rsid w:val="002805A2"/>
    <w:rsid w:val="00282355"/>
    <w:rsid w:val="002827F4"/>
    <w:rsid w:val="002834EC"/>
    <w:rsid w:val="00292AB0"/>
    <w:rsid w:val="002954C9"/>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DF1"/>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333F"/>
    <w:rsid w:val="00354106"/>
    <w:rsid w:val="0035657A"/>
    <w:rsid w:val="003570AB"/>
    <w:rsid w:val="00360652"/>
    <w:rsid w:val="00360CF1"/>
    <w:rsid w:val="00361B8A"/>
    <w:rsid w:val="003627BF"/>
    <w:rsid w:val="00362BDF"/>
    <w:rsid w:val="003634AC"/>
    <w:rsid w:val="00363D4B"/>
    <w:rsid w:val="00364A98"/>
    <w:rsid w:val="00367213"/>
    <w:rsid w:val="00370546"/>
    <w:rsid w:val="00371EE1"/>
    <w:rsid w:val="003727F0"/>
    <w:rsid w:val="00372BB9"/>
    <w:rsid w:val="00373322"/>
    <w:rsid w:val="00375F8F"/>
    <w:rsid w:val="0038106A"/>
    <w:rsid w:val="00381B0B"/>
    <w:rsid w:val="00381CED"/>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C07C8"/>
    <w:rsid w:val="003C0C29"/>
    <w:rsid w:val="003C0EEF"/>
    <w:rsid w:val="003C618E"/>
    <w:rsid w:val="003C7EA3"/>
    <w:rsid w:val="003D31CA"/>
    <w:rsid w:val="003D58AF"/>
    <w:rsid w:val="003E2FE4"/>
    <w:rsid w:val="003E78E1"/>
    <w:rsid w:val="003F1567"/>
    <w:rsid w:val="003F25E9"/>
    <w:rsid w:val="003F271D"/>
    <w:rsid w:val="003F4D30"/>
    <w:rsid w:val="003F6E1F"/>
    <w:rsid w:val="003F7552"/>
    <w:rsid w:val="00400423"/>
    <w:rsid w:val="00402FAB"/>
    <w:rsid w:val="00405019"/>
    <w:rsid w:val="00407DB1"/>
    <w:rsid w:val="00411587"/>
    <w:rsid w:val="004131F8"/>
    <w:rsid w:val="0041649D"/>
    <w:rsid w:val="00417351"/>
    <w:rsid w:val="00420527"/>
    <w:rsid w:val="0042155D"/>
    <w:rsid w:val="004228E7"/>
    <w:rsid w:val="0042656E"/>
    <w:rsid w:val="00427AE7"/>
    <w:rsid w:val="004331AA"/>
    <w:rsid w:val="004341C4"/>
    <w:rsid w:val="00434373"/>
    <w:rsid w:val="00436773"/>
    <w:rsid w:val="00436F7F"/>
    <w:rsid w:val="0044068E"/>
    <w:rsid w:val="00444A6E"/>
    <w:rsid w:val="00445046"/>
    <w:rsid w:val="00453459"/>
    <w:rsid w:val="004538DE"/>
    <w:rsid w:val="004574BE"/>
    <w:rsid w:val="00463A57"/>
    <w:rsid w:val="004643C8"/>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3E4B"/>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E09FC"/>
    <w:rsid w:val="004E10CB"/>
    <w:rsid w:val="004E1450"/>
    <w:rsid w:val="004E2031"/>
    <w:rsid w:val="004E25D4"/>
    <w:rsid w:val="004E2685"/>
    <w:rsid w:val="004E4E76"/>
    <w:rsid w:val="004E7835"/>
    <w:rsid w:val="004F0D4E"/>
    <w:rsid w:val="004F11A1"/>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15C8"/>
    <w:rsid w:val="00523E2E"/>
    <w:rsid w:val="00525F8B"/>
    <w:rsid w:val="00526DEA"/>
    <w:rsid w:val="00527640"/>
    <w:rsid w:val="00527CF4"/>
    <w:rsid w:val="00530B64"/>
    <w:rsid w:val="00530F31"/>
    <w:rsid w:val="0053265B"/>
    <w:rsid w:val="005337E5"/>
    <w:rsid w:val="0053585F"/>
    <w:rsid w:val="00541C89"/>
    <w:rsid w:val="00542309"/>
    <w:rsid w:val="005441D8"/>
    <w:rsid w:val="00544BDE"/>
    <w:rsid w:val="005455B1"/>
    <w:rsid w:val="00547FEF"/>
    <w:rsid w:val="005504B1"/>
    <w:rsid w:val="005522F7"/>
    <w:rsid w:val="005565AA"/>
    <w:rsid w:val="005566C4"/>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3C0D"/>
    <w:rsid w:val="005A4F56"/>
    <w:rsid w:val="005A6E81"/>
    <w:rsid w:val="005A6EF7"/>
    <w:rsid w:val="005A7075"/>
    <w:rsid w:val="005A77C5"/>
    <w:rsid w:val="005B2149"/>
    <w:rsid w:val="005B2AC8"/>
    <w:rsid w:val="005B3237"/>
    <w:rsid w:val="005B36DB"/>
    <w:rsid w:val="005B5532"/>
    <w:rsid w:val="005B7C78"/>
    <w:rsid w:val="005C026A"/>
    <w:rsid w:val="005C2152"/>
    <w:rsid w:val="005C34BC"/>
    <w:rsid w:val="005C3606"/>
    <w:rsid w:val="005C40B7"/>
    <w:rsid w:val="005C7ADD"/>
    <w:rsid w:val="005D0B71"/>
    <w:rsid w:val="005D27F8"/>
    <w:rsid w:val="005D44A4"/>
    <w:rsid w:val="005D55E6"/>
    <w:rsid w:val="005D601A"/>
    <w:rsid w:val="005D7659"/>
    <w:rsid w:val="005E1222"/>
    <w:rsid w:val="005E1675"/>
    <w:rsid w:val="005E2FF8"/>
    <w:rsid w:val="005E34D9"/>
    <w:rsid w:val="005E796E"/>
    <w:rsid w:val="005F00C1"/>
    <w:rsid w:val="005F0A35"/>
    <w:rsid w:val="005F183E"/>
    <w:rsid w:val="005F2122"/>
    <w:rsid w:val="005F4916"/>
    <w:rsid w:val="005F6390"/>
    <w:rsid w:val="00603289"/>
    <w:rsid w:val="006053BD"/>
    <w:rsid w:val="006053D4"/>
    <w:rsid w:val="00605F26"/>
    <w:rsid w:val="00605F3A"/>
    <w:rsid w:val="00607CD5"/>
    <w:rsid w:val="006136B2"/>
    <w:rsid w:val="00616809"/>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57EF0"/>
    <w:rsid w:val="00660380"/>
    <w:rsid w:val="006615A0"/>
    <w:rsid w:val="006631E3"/>
    <w:rsid w:val="0066380A"/>
    <w:rsid w:val="006640A4"/>
    <w:rsid w:val="00671428"/>
    <w:rsid w:val="00672D4D"/>
    <w:rsid w:val="006734D7"/>
    <w:rsid w:val="0067542F"/>
    <w:rsid w:val="0067645C"/>
    <w:rsid w:val="00676B9E"/>
    <w:rsid w:val="00676DDC"/>
    <w:rsid w:val="006809FA"/>
    <w:rsid w:val="00680F3C"/>
    <w:rsid w:val="00681FE6"/>
    <w:rsid w:val="006828E8"/>
    <w:rsid w:val="00682FE5"/>
    <w:rsid w:val="0068441D"/>
    <w:rsid w:val="00690274"/>
    <w:rsid w:val="00692A5C"/>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4A3B"/>
    <w:rsid w:val="007063BA"/>
    <w:rsid w:val="007071B3"/>
    <w:rsid w:val="00707CB0"/>
    <w:rsid w:val="00712FE7"/>
    <w:rsid w:val="0071392A"/>
    <w:rsid w:val="00717CC0"/>
    <w:rsid w:val="00721326"/>
    <w:rsid w:val="00722DE2"/>
    <w:rsid w:val="007231A4"/>
    <w:rsid w:val="007239A3"/>
    <w:rsid w:val="007240BE"/>
    <w:rsid w:val="007240F8"/>
    <w:rsid w:val="007256B2"/>
    <w:rsid w:val="007261D6"/>
    <w:rsid w:val="00726354"/>
    <w:rsid w:val="00733BC2"/>
    <w:rsid w:val="007344BF"/>
    <w:rsid w:val="007357FD"/>
    <w:rsid w:val="0073620C"/>
    <w:rsid w:val="00737C60"/>
    <w:rsid w:val="00737D85"/>
    <w:rsid w:val="00741EA5"/>
    <w:rsid w:val="00745A09"/>
    <w:rsid w:val="00747DE4"/>
    <w:rsid w:val="007507F8"/>
    <w:rsid w:val="007516EF"/>
    <w:rsid w:val="00752EB7"/>
    <w:rsid w:val="00754261"/>
    <w:rsid w:val="0075689F"/>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A7854"/>
    <w:rsid w:val="007B179A"/>
    <w:rsid w:val="007B2F2D"/>
    <w:rsid w:val="007B4BC7"/>
    <w:rsid w:val="007B745A"/>
    <w:rsid w:val="007B7734"/>
    <w:rsid w:val="007B785C"/>
    <w:rsid w:val="007C1CF4"/>
    <w:rsid w:val="007C310C"/>
    <w:rsid w:val="007C3A9B"/>
    <w:rsid w:val="007C4EDF"/>
    <w:rsid w:val="007C6C55"/>
    <w:rsid w:val="007C7065"/>
    <w:rsid w:val="007D1585"/>
    <w:rsid w:val="007D1AAF"/>
    <w:rsid w:val="007D1C24"/>
    <w:rsid w:val="007D28E8"/>
    <w:rsid w:val="007D313B"/>
    <w:rsid w:val="007D31DE"/>
    <w:rsid w:val="007D4BCE"/>
    <w:rsid w:val="007D4D49"/>
    <w:rsid w:val="007D5A68"/>
    <w:rsid w:val="007D7475"/>
    <w:rsid w:val="007D7B6F"/>
    <w:rsid w:val="007E102E"/>
    <w:rsid w:val="007E227F"/>
    <w:rsid w:val="007E2B97"/>
    <w:rsid w:val="007E366B"/>
    <w:rsid w:val="007E4F0E"/>
    <w:rsid w:val="007E56FD"/>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35E55"/>
    <w:rsid w:val="0084025E"/>
    <w:rsid w:val="00841375"/>
    <w:rsid w:val="008418DC"/>
    <w:rsid w:val="008423B1"/>
    <w:rsid w:val="00842861"/>
    <w:rsid w:val="00842EC6"/>
    <w:rsid w:val="00843710"/>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680A"/>
    <w:rsid w:val="00891781"/>
    <w:rsid w:val="00892485"/>
    <w:rsid w:val="00892D96"/>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6C9D"/>
    <w:rsid w:val="00911B2C"/>
    <w:rsid w:val="00914C02"/>
    <w:rsid w:val="00915267"/>
    <w:rsid w:val="009169FC"/>
    <w:rsid w:val="009219AE"/>
    <w:rsid w:val="00923791"/>
    <w:rsid w:val="00924955"/>
    <w:rsid w:val="0092760B"/>
    <w:rsid w:val="00930550"/>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2CDD"/>
    <w:rsid w:val="00983F5E"/>
    <w:rsid w:val="00986774"/>
    <w:rsid w:val="00986A2F"/>
    <w:rsid w:val="009879E0"/>
    <w:rsid w:val="00993845"/>
    <w:rsid w:val="00997BC5"/>
    <w:rsid w:val="009A0EE9"/>
    <w:rsid w:val="009A13C1"/>
    <w:rsid w:val="009A3300"/>
    <w:rsid w:val="009A4F8F"/>
    <w:rsid w:val="009A7970"/>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434B"/>
    <w:rsid w:val="00A11A99"/>
    <w:rsid w:val="00A12BF1"/>
    <w:rsid w:val="00A1406D"/>
    <w:rsid w:val="00A208BC"/>
    <w:rsid w:val="00A222CB"/>
    <w:rsid w:val="00A23440"/>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26A9"/>
    <w:rsid w:val="00B1490E"/>
    <w:rsid w:val="00B15591"/>
    <w:rsid w:val="00B155DF"/>
    <w:rsid w:val="00B16917"/>
    <w:rsid w:val="00B172C1"/>
    <w:rsid w:val="00B206EA"/>
    <w:rsid w:val="00B20CB6"/>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7165E"/>
    <w:rsid w:val="00B71B41"/>
    <w:rsid w:val="00B86C0A"/>
    <w:rsid w:val="00B87595"/>
    <w:rsid w:val="00B92159"/>
    <w:rsid w:val="00B93D35"/>
    <w:rsid w:val="00B9430A"/>
    <w:rsid w:val="00B957C3"/>
    <w:rsid w:val="00B975A4"/>
    <w:rsid w:val="00B97729"/>
    <w:rsid w:val="00BA18A0"/>
    <w:rsid w:val="00BA2D82"/>
    <w:rsid w:val="00BA4165"/>
    <w:rsid w:val="00BA438C"/>
    <w:rsid w:val="00BA4944"/>
    <w:rsid w:val="00BA616A"/>
    <w:rsid w:val="00BA6EC0"/>
    <w:rsid w:val="00BA7F22"/>
    <w:rsid w:val="00BB2131"/>
    <w:rsid w:val="00BB47B0"/>
    <w:rsid w:val="00BB496F"/>
    <w:rsid w:val="00BB6C61"/>
    <w:rsid w:val="00BB7799"/>
    <w:rsid w:val="00BB787A"/>
    <w:rsid w:val="00BC1C5A"/>
    <w:rsid w:val="00BD16C6"/>
    <w:rsid w:val="00BD1718"/>
    <w:rsid w:val="00BD17EE"/>
    <w:rsid w:val="00BD4EED"/>
    <w:rsid w:val="00BD7D65"/>
    <w:rsid w:val="00BE05AC"/>
    <w:rsid w:val="00BE2145"/>
    <w:rsid w:val="00BE3047"/>
    <w:rsid w:val="00BE3085"/>
    <w:rsid w:val="00BE36E8"/>
    <w:rsid w:val="00BE7D0B"/>
    <w:rsid w:val="00BF1C1A"/>
    <w:rsid w:val="00BF29F5"/>
    <w:rsid w:val="00BF3055"/>
    <w:rsid w:val="00BF4694"/>
    <w:rsid w:val="00C00870"/>
    <w:rsid w:val="00C01321"/>
    <w:rsid w:val="00C0312C"/>
    <w:rsid w:val="00C04FE9"/>
    <w:rsid w:val="00C0680F"/>
    <w:rsid w:val="00C0721E"/>
    <w:rsid w:val="00C119C9"/>
    <w:rsid w:val="00C12DD6"/>
    <w:rsid w:val="00C2323E"/>
    <w:rsid w:val="00C25104"/>
    <w:rsid w:val="00C3008C"/>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1A38"/>
    <w:rsid w:val="00C6229B"/>
    <w:rsid w:val="00C6242E"/>
    <w:rsid w:val="00C62ADF"/>
    <w:rsid w:val="00C62F70"/>
    <w:rsid w:val="00C647C4"/>
    <w:rsid w:val="00C65DE7"/>
    <w:rsid w:val="00C7380B"/>
    <w:rsid w:val="00C741FB"/>
    <w:rsid w:val="00C74F3B"/>
    <w:rsid w:val="00C75A2A"/>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5418"/>
    <w:rsid w:val="00CE765A"/>
    <w:rsid w:val="00CE7A3A"/>
    <w:rsid w:val="00CF1DE1"/>
    <w:rsid w:val="00CF1EE8"/>
    <w:rsid w:val="00CF278F"/>
    <w:rsid w:val="00CF33B2"/>
    <w:rsid w:val="00CF3682"/>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0B1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E7DDD"/>
    <w:rsid w:val="00DF0D93"/>
    <w:rsid w:val="00DF0F7A"/>
    <w:rsid w:val="00DF1556"/>
    <w:rsid w:val="00DF2A19"/>
    <w:rsid w:val="00DF60E4"/>
    <w:rsid w:val="00DF6D12"/>
    <w:rsid w:val="00DF762F"/>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4519"/>
    <w:rsid w:val="00E75F46"/>
    <w:rsid w:val="00E81984"/>
    <w:rsid w:val="00E833BA"/>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74BC"/>
    <w:rsid w:val="00F043E4"/>
    <w:rsid w:val="00F071A9"/>
    <w:rsid w:val="00F102B6"/>
    <w:rsid w:val="00F1066E"/>
    <w:rsid w:val="00F1084E"/>
    <w:rsid w:val="00F10B00"/>
    <w:rsid w:val="00F10B4D"/>
    <w:rsid w:val="00F10F95"/>
    <w:rsid w:val="00F11173"/>
    <w:rsid w:val="00F11638"/>
    <w:rsid w:val="00F16EC7"/>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link w:val="afffff6"/>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7">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8">
    <w:name w:val="Plain Text"/>
    <w:basedOn w:val="a"/>
    <w:link w:val="afffff9"/>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a">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9">
    <w:name w:val="Текст Знак"/>
    <w:basedOn w:val="a1"/>
    <w:link w:val="afffff8"/>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b">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c">
    <w:name w:val="МОН"/>
    <w:basedOn w:val="a"/>
    <w:rsid w:val="00A00128"/>
    <w:pPr>
      <w:spacing w:line="360" w:lineRule="auto"/>
      <w:ind w:firstLine="709"/>
      <w:jc w:val="both"/>
    </w:pPr>
  </w:style>
  <w:style w:type="paragraph" w:styleId="afffffd">
    <w:name w:val="footnote text"/>
    <w:basedOn w:val="a"/>
    <w:link w:val="afffffe"/>
    <w:unhideWhenUsed/>
    <w:rsid w:val="00A00128"/>
    <w:rPr>
      <w:sz w:val="20"/>
      <w:szCs w:val="20"/>
    </w:rPr>
  </w:style>
  <w:style w:type="character" w:customStyle="1" w:styleId="afffffe">
    <w:name w:val="Текст сноски Знак"/>
    <w:basedOn w:val="a1"/>
    <w:link w:val="afffffd"/>
    <w:rsid w:val="00A00128"/>
  </w:style>
  <w:style w:type="character" w:styleId="affffff">
    <w:name w:val="footnote reference"/>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2">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4">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5">
    <w:name w:val="Автозамена"/>
    <w:rsid w:val="001E2343"/>
    <w:rPr>
      <w:sz w:val="24"/>
      <w:szCs w:val="24"/>
    </w:rPr>
  </w:style>
  <w:style w:type="paragraph" w:customStyle="1" w:styleId="affffff6">
    <w:name w:val="Знак"/>
    <w:basedOn w:val="a"/>
    <w:rsid w:val="001E2343"/>
    <w:rPr>
      <w:rFonts w:ascii="Verdana" w:hAnsi="Verdana" w:cs="Verdana"/>
      <w:sz w:val="20"/>
      <w:szCs w:val="20"/>
      <w:lang w:val="en-US" w:eastAsia="en-US"/>
    </w:rPr>
  </w:style>
  <w:style w:type="character" w:customStyle="1" w:styleId="affffff7">
    <w:name w:val="Цветовое выделение"/>
    <w:rsid w:val="001E2343"/>
    <w:rPr>
      <w:b/>
      <w:bCs/>
      <w:color w:val="000080"/>
    </w:rPr>
  </w:style>
  <w:style w:type="character" w:customStyle="1" w:styleId="affffff8">
    <w:name w:val="Гипертекстовая ссылка"/>
    <w:basedOn w:val="affffff7"/>
    <w:rsid w:val="001E2343"/>
    <w:rPr>
      <w:b/>
      <w:bCs/>
      <w:color w:val="008000"/>
    </w:rPr>
  </w:style>
  <w:style w:type="paragraph" w:customStyle="1" w:styleId="affffff9">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a">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b">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c">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d">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e">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f">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uiPriority w:val="99"/>
    <w:rsid w:val="00A36827"/>
    <w:pPr>
      <w:widowControl w:val="0"/>
      <w:suppressAutoHyphens/>
      <w:autoSpaceDE w:val="0"/>
    </w:pPr>
    <w:rPr>
      <w:rFonts w:ascii="Arial" w:eastAsia="Arial" w:hAnsi="Arial"/>
    </w:rPr>
  </w:style>
  <w:style w:type="paragraph" w:customStyle="1" w:styleId="ConsPlusCell0">
    <w:name w:val="ConsPlusCell"/>
    <w:next w:val="a"/>
    <w:uiPriority w:val="99"/>
    <w:rsid w:val="00A36827"/>
    <w:pPr>
      <w:widowControl w:val="0"/>
      <w:suppressAutoHyphens/>
      <w:autoSpaceDE w:val="0"/>
    </w:pPr>
    <w:rPr>
      <w:rFonts w:ascii="Arial" w:eastAsia="Arial" w:hAnsi="Arial"/>
    </w:rPr>
  </w:style>
  <w:style w:type="paragraph" w:customStyle="1" w:styleId="ConsPlusNonformat0">
    <w:name w:val="ConsPlusNonformat"/>
    <w:next w:val="a"/>
    <w:uiPriority w:val="99"/>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0">
    <w:name w:val="annotation reference"/>
    <w:uiPriority w:val="99"/>
    <w:unhideWhenUsed/>
    <w:rsid w:val="00A36827"/>
    <w:rPr>
      <w:sz w:val="16"/>
      <w:szCs w:val="16"/>
    </w:rPr>
  </w:style>
  <w:style w:type="paragraph" w:styleId="afffffff1">
    <w:name w:val="endnote text"/>
    <w:basedOn w:val="a"/>
    <w:link w:val="afffffff2"/>
    <w:uiPriority w:val="99"/>
    <w:unhideWhenUsed/>
    <w:rsid w:val="00A36827"/>
    <w:pPr>
      <w:suppressAutoHyphens/>
    </w:pPr>
    <w:rPr>
      <w:sz w:val="20"/>
      <w:szCs w:val="20"/>
      <w:lang w:eastAsia="ar-SA"/>
    </w:rPr>
  </w:style>
  <w:style w:type="character" w:customStyle="1" w:styleId="afffffff2">
    <w:name w:val="Текст концевой сноски Знак"/>
    <w:basedOn w:val="a1"/>
    <w:link w:val="afffffff1"/>
    <w:uiPriority w:val="99"/>
    <w:rsid w:val="00A36827"/>
    <w:rPr>
      <w:lang w:eastAsia="ar-SA"/>
    </w:rPr>
  </w:style>
  <w:style w:type="character" w:styleId="afffffff3">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4">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4"/>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39"/>
    <w:rsid w:val="00692A5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40">
    <w:name w:val="Основной текст с отступом 24"/>
    <w:basedOn w:val="46"/>
    <w:rsid w:val="00363D4B"/>
    <w:pPr>
      <w:ind w:firstLine="709"/>
      <w:jc w:val="both"/>
    </w:pPr>
    <w:rPr>
      <w:snapToGrid w:val="0"/>
    </w:rPr>
  </w:style>
  <w:style w:type="paragraph" w:customStyle="1" w:styleId="46">
    <w:name w:val="Обычный4"/>
    <w:rsid w:val="00363D4B"/>
    <w:rPr>
      <w:sz w:val="28"/>
    </w:rPr>
  </w:style>
  <w:style w:type="paragraph" w:customStyle="1" w:styleId="54">
    <w:name w:val="Основной текст5"/>
    <w:basedOn w:val="46"/>
    <w:rsid w:val="00363D4B"/>
    <w:pPr>
      <w:snapToGrid w:val="0"/>
      <w:jc w:val="both"/>
    </w:pPr>
    <w:rPr>
      <w:rFonts w:ascii="a_Timer" w:hAnsi="a_Timer"/>
    </w:rPr>
  </w:style>
  <w:style w:type="paragraph" w:customStyle="1" w:styleId="241">
    <w:name w:val="Основной текст 24"/>
    <w:basedOn w:val="a"/>
    <w:rsid w:val="00363D4B"/>
    <w:pPr>
      <w:jc w:val="both"/>
    </w:pPr>
    <w:rPr>
      <w:szCs w:val="20"/>
    </w:rPr>
  </w:style>
  <w:style w:type="character" w:customStyle="1" w:styleId="afffffff5">
    <w:name w:val="Знак"/>
    <w:rsid w:val="00363D4B"/>
    <w:rPr>
      <w:rFonts w:ascii="Arial" w:hAnsi="Arial" w:cs="Arial"/>
      <w:b/>
      <w:bCs/>
      <w:i/>
      <w:iCs/>
      <w:sz w:val="28"/>
      <w:szCs w:val="28"/>
      <w:lang w:val="ru-RU" w:eastAsia="ar-SA" w:bidi="ar-SA"/>
    </w:rPr>
  </w:style>
  <w:style w:type="character" w:customStyle="1" w:styleId="1fffa">
    <w:name w:val="Знак1"/>
    <w:rsid w:val="00363D4B"/>
    <w:rPr>
      <w:rFonts w:ascii="Arial" w:hAnsi="Arial" w:cs="Arial"/>
      <w:b/>
      <w:bCs/>
      <w:i/>
      <w:iCs/>
      <w:sz w:val="28"/>
      <w:szCs w:val="28"/>
      <w:lang w:val="ru-RU" w:eastAsia="ar-SA" w:bidi="ar-SA"/>
    </w:rPr>
  </w:style>
  <w:style w:type="character" w:customStyle="1" w:styleId="1fffb">
    <w:name w:val="Знак Знак1"/>
    <w:rsid w:val="00363D4B"/>
    <w:rPr>
      <w:sz w:val="24"/>
      <w:szCs w:val="24"/>
      <w:u w:val="single"/>
      <w:lang w:val="ru-RU" w:eastAsia="ar-SA" w:bidi="ar-SA"/>
    </w:rPr>
  </w:style>
  <w:style w:type="character" w:customStyle="1" w:styleId="21e">
    <w:name w:val="Знак2 Знак Знак1"/>
    <w:rsid w:val="00363D4B"/>
    <w:rPr>
      <w:rFonts w:ascii="Arial" w:hAnsi="Arial" w:cs="Arial"/>
      <w:b/>
      <w:bCs/>
      <w:i/>
      <w:iCs/>
      <w:sz w:val="28"/>
      <w:szCs w:val="28"/>
      <w:lang w:val="ru-RU" w:eastAsia="ar-SA" w:bidi="ar-SA"/>
    </w:rPr>
  </w:style>
  <w:style w:type="character" w:customStyle="1" w:styleId="afffffff6">
    <w:name w:val="Знак Знак Знак Знак"/>
    <w:rsid w:val="00363D4B"/>
    <w:rPr>
      <w:sz w:val="24"/>
      <w:szCs w:val="24"/>
      <w:lang w:val="ru-RU" w:eastAsia="ar-SA" w:bidi="ar-SA"/>
    </w:rPr>
  </w:style>
  <w:style w:type="character" w:customStyle="1" w:styleId="3e">
    <w:name w:val="Знак3 Знак Знак"/>
    <w:rsid w:val="00363D4B"/>
    <w:rPr>
      <w:b/>
      <w:sz w:val="24"/>
      <w:szCs w:val="24"/>
      <w:u w:val="single"/>
      <w:lang w:val="ru-RU" w:eastAsia="ar-SA" w:bidi="ar-SA"/>
    </w:rPr>
  </w:style>
  <w:style w:type="character" w:customStyle="1" w:styleId="2fa">
    <w:name w:val="Знак2 Знак Знак"/>
    <w:rsid w:val="00363D4B"/>
    <w:rPr>
      <w:b/>
      <w:bCs/>
      <w:sz w:val="24"/>
      <w:szCs w:val="24"/>
      <w:lang w:val="ru-RU" w:eastAsia="ar-SA" w:bidi="ar-SA"/>
    </w:rPr>
  </w:style>
  <w:style w:type="character" w:customStyle="1" w:styleId="1fffc">
    <w:name w:val="Знак1 Знак Знак"/>
    <w:rsid w:val="00363D4B"/>
    <w:rPr>
      <w:sz w:val="24"/>
      <w:szCs w:val="24"/>
      <w:lang w:val="ru-RU" w:eastAsia="ar-SA" w:bidi="ar-SA"/>
    </w:rPr>
  </w:style>
  <w:style w:type="paragraph" w:customStyle="1" w:styleId="3f">
    <w:name w:val="Название объекта3"/>
    <w:basedOn w:val="a"/>
    <w:rsid w:val="00363D4B"/>
    <w:pPr>
      <w:suppressAutoHyphens/>
      <w:spacing w:line="360" w:lineRule="auto"/>
      <w:ind w:left="1080" w:firstLine="709"/>
      <w:jc w:val="both"/>
    </w:pPr>
    <w:rPr>
      <w:rFonts w:ascii="Arial" w:hAnsi="Arial" w:cs="Arial"/>
      <w:spacing w:val="-5"/>
      <w:sz w:val="20"/>
      <w:szCs w:val="20"/>
      <w:lang w:eastAsia="ar-SA"/>
    </w:rPr>
  </w:style>
  <w:style w:type="paragraph" w:customStyle="1" w:styleId="55">
    <w:name w:val="Цитата5"/>
    <w:basedOn w:val="a"/>
    <w:rsid w:val="00363D4B"/>
    <w:pPr>
      <w:suppressAutoHyphens/>
      <w:spacing w:line="360" w:lineRule="auto"/>
      <w:ind w:left="526" w:right="43" w:firstLine="709"/>
      <w:jc w:val="both"/>
    </w:pPr>
    <w:rPr>
      <w:szCs w:val="20"/>
      <w:lang w:eastAsia="ar-SA"/>
    </w:rPr>
  </w:style>
  <w:style w:type="paragraph" w:customStyle="1" w:styleId="56">
    <w:name w:val="Маркированный список5"/>
    <w:basedOn w:val="a"/>
    <w:rsid w:val="00363D4B"/>
    <w:pPr>
      <w:suppressAutoHyphens/>
      <w:spacing w:before="280" w:after="280" w:line="360" w:lineRule="auto"/>
      <w:ind w:firstLine="709"/>
      <w:jc w:val="both"/>
    </w:pPr>
    <w:rPr>
      <w:szCs w:val="24"/>
      <w:lang w:eastAsia="ar-SA"/>
    </w:rPr>
  </w:style>
  <w:style w:type="paragraph" w:customStyle="1" w:styleId="57">
    <w:name w:val="Нумерованный список5"/>
    <w:basedOn w:val="a"/>
    <w:rsid w:val="00363D4B"/>
    <w:pPr>
      <w:suppressAutoHyphens/>
      <w:spacing w:before="280" w:after="280" w:line="360" w:lineRule="auto"/>
      <w:ind w:firstLine="709"/>
      <w:jc w:val="both"/>
    </w:pPr>
    <w:rPr>
      <w:szCs w:val="24"/>
      <w:lang w:eastAsia="ar-SA"/>
    </w:rPr>
  </w:style>
  <w:style w:type="paragraph" w:customStyle="1" w:styleId="2fb">
    <w:name w:val="Знак2"/>
    <w:basedOn w:val="a"/>
    <w:rsid w:val="00363D4B"/>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
    <w:basedOn w:val="a"/>
    <w:rsid w:val="00363D4B"/>
    <w:pPr>
      <w:spacing w:after="160" w:line="240" w:lineRule="exact"/>
    </w:pPr>
    <w:rPr>
      <w:rFonts w:ascii="Verdana" w:hAnsi="Verdana"/>
      <w:sz w:val="20"/>
      <w:szCs w:val="20"/>
      <w:lang w:val="en-US" w:eastAsia="en-US"/>
    </w:rPr>
  </w:style>
  <w:style w:type="paragraph" w:customStyle="1" w:styleId="xl183">
    <w:name w:val="xl183"/>
    <w:basedOn w:val="a"/>
    <w:rsid w:val="00363D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4">
    <w:name w:val="xl184"/>
    <w:basedOn w:val="a"/>
    <w:rsid w:val="00363D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5">
    <w:name w:val="xl185"/>
    <w:basedOn w:val="a"/>
    <w:rsid w:val="00363D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6">
    <w:name w:val="xl186"/>
    <w:basedOn w:val="a"/>
    <w:rsid w:val="00363D4B"/>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7">
    <w:name w:val="xl187"/>
    <w:basedOn w:val="a"/>
    <w:rsid w:val="00363D4B"/>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8">
    <w:name w:val="xl188"/>
    <w:basedOn w:val="a"/>
    <w:rsid w:val="00363D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89">
    <w:name w:val="xl189"/>
    <w:basedOn w:val="a"/>
    <w:rsid w:val="00363D4B"/>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0">
    <w:name w:val="xl190"/>
    <w:basedOn w:val="a"/>
    <w:rsid w:val="00363D4B"/>
    <w:pPr>
      <w:pBdr>
        <w:top w:val="single" w:sz="4" w:space="0" w:color="auto"/>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1">
    <w:name w:val="xl191"/>
    <w:basedOn w:val="a"/>
    <w:rsid w:val="00363D4B"/>
    <w:pPr>
      <w:pBdr>
        <w:top w:val="single" w:sz="4" w:space="0" w:color="auto"/>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2">
    <w:name w:val="xl192"/>
    <w:basedOn w:val="a"/>
    <w:rsid w:val="00363D4B"/>
    <w:pPr>
      <w:pBdr>
        <w:left w:val="single" w:sz="4" w:space="0" w:color="auto"/>
        <w:right w:val="single" w:sz="4" w:space="0" w:color="auto"/>
      </w:pBdr>
      <w:spacing w:before="100" w:beforeAutospacing="1" w:after="100" w:afterAutospacing="1"/>
    </w:pPr>
    <w:rPr>
      <w:color w:val="376091"/>
      <w:sz w:val="18"/>
      <w:szCs w:val="18"/>
    </w:rPr>
  </w:style>
  <w:style w:type="paragraph" w:customStyle="1" w:styleId="xl193">
    <w:name w:val="xl193"/>
    <w:basedOn w:val="a"/>
    <w:rsid w:val="00363D4B"/>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4">
    <w:name w:val="xl194"/>
    <w:basedOn w:val="a"/>
    <w:rsid w:val="00363D4B"/>
    <w:pPr>
      <w:pBdr>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5">
    <w:name w:val="xl195"/>
    <w:basedOn w:val="a"/>
    <w:rsid w:val="00363D4B"/>
    <w:pPr>
      <w:pBdr>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196">
    <w:name w:val="xl196"/>
    <w:basedOn w:val="a"/>
    <w:rsid w:val="00363D4B"/>
    <w:pPr>
      <w:pBdr>
        <w:top w:val="single" w:sz="4" w:space="0" w:color="auto"/>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7">
    <w:name w:val="xl197"/>
    <w:basedOn w:val="a"/>
    <w:rsid w:val="00363D4B"/>
    <w:pPr>
      <w:pBdr>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8">
    <w:name w:val="xl198"/>
    <w:basedOn w:val="a"/>
    <w:rsid w:val="00363D4B"/>
    <w:pPr>
      <w:pBdr>
        <w:left w:val="single" w:sz="4" w:space="0" w:color="auto"/>
        <w:bottom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9">
    <w:name w:val="xl199"/>
    <w:basedOn w:val="a"/>
    <w:rsid w:val="00363D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0">
    <w:name w:val="xl200"/>
    <w:basedOn w:val="a"/>
    <w:rsid w:val="00363D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1">
    <w:name w:val="xl201"/>
    <w:basedOn w:val="a"/>
    <w:rsid w:val="00363D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2">
    <w:name w:val="xl202"/>
    <w:basedOn w:val="a"/>
    <w:rsid w:val="00363D4B"/>
    <w:pPr>
      <w:pBdr>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3">
    <w:name w:val="xl203"/>
    <w:basedOn w:val="a"/>
    <w:rsid w:val="00363D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376091"/>
      <w:sz w:val="18"/>
      <w:szCs w:val="18"/>
    </w:rPr>
  </w:style>
  <w:style w:type="paragraph" w:customStyle="1" w:styleId="xl204">
    <w:name w:val="xl204"/>
    <w:basedOn w:val="a"/>
    <w:rsid w:val="00363D4B"/>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5">
    <w:name w:val="xl205"/>
    <w:basedOn w:val="a"/>
    <w:rsid w:val="00363D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6">
    <w:name w:val="xl206"/>
    <w:basedOn w:val="a"/>
    <w:rsid w:val="00363D4B"/>
    <w:pPr>
      <w:pBdr>
        <w:top w:val="single" w:sz="4" w:space="0" w:color="auto"/>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207">
    <w:name w:val="xl207"/>
    <w:basedOn w:val="a"/>
    <w:rsid w:val="00363D4B"/>
    <w:pPr>
      <w:pBdr>
        <w:bottom w:val="single" w:sz="4" w:space="0" w:color="auto"/>
        <w:right w:val="single" w:sz="4" w:space="0" w:color="auto"/>
      </w:pBdr>
      <w:spacing w:before="100" w:beforeAutospacing="1" w:after="100" w:afterAutospacing="1"/>
    </w:pPr>
    <w:rPr>
      <w:color w:val="376091"/>
      <w:sz w:val="18"/>
      <w:szCs w:val="18"/>
    </w:rPr>
  </w:style>
  <w:style w:type="paragraph" w:customStyle="1" w:styleId="xl208">
    <w:name w:val="xl208"/>
    <w:basedOn w:val="a"/>
    <w:rsid w:val="00363D4B"/>
    <w:pPr>
      <w:pBdr>
        <w:top w:val="single" w:sz="4" w:space="0" w:color="auto"/>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9">
    <w:name w:val="xl209"/>
    <w:basedOn w:val="a"/>
    <w:rsid w:val="00363D4B"/>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0">
    <w:name w:val="xl210"/>
    <w:basedOn w:val="a"/>
    <w:rsid w:val="00363D4B"/>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1">
    <w:name w:val="xl211"/>
    <w:basedOn w:val="a"/>
    <w:rsid w:val="00363D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2">
    <w:name w:val="xl212"/>
    <w:basedOn w:val="a"/>
    <w:rsid w:val="00363D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3">
    <w:name w:val="xl213"/>
    <w:basedOn w:val="a"/>
    <w:rsid w:val="00363D4B"/>
    <w:pPr>
      <w:pBdr>
        <w:top w:val="single" w:sz="4" w:space="0" w:color="auto"/>
      </w:pBdr>
      <w:spacing w:before="100" w:beforeAutospacing="1" w:after="100" w:afterAutospacing="1"/>
      <w:textAlignment w:val="center"/>
    </w:pPr>
    <w:rPr>
      <w:sz w:val="18"/>
      <w:szCs w:val="18"/>
    </w:rPr>
  </w:style>
  <w:style w:type="paragraph" w:customStyle="1" w:styleId="xl214">
    <w:name w:val="xl214"/>
    <w:basedOn w:val="a"/>
    <w:rsid w:val="00363D4B"/>
    <w:pPr>
      <w:pBdr>
        <w:top w:val="single" w:sz="4" w:space="0" w:color="auto"/>
        <w:bottom w:val="single" w:sz="4" w:space="0" w:color="auto"/>
      </w:pBdr>
      <w:spacing w:before="100" w:beforeAutospacing="1" w:after="100" w:afterAutospacing="1"/>
      <w:textAlignment w:val="center"/>
    </w:pPr>
    <w:rPr>
      <w:sz w:val="18"/>
      <w:szCs w:val="18"/>
    </w:rPr>
  </w:style>
  <w:style w:type="paragraph" w:customStyle="1" w:styleId="xl215">
    <w:name w:val="xl215"/>
    <w:basedOn w:val="a"/>
    <w:rsid w:val="00363D4B"/>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16">
    <w:name w:val="xl216"/>
    <w:basedOn w:val="a"/>
    <w:rsid w:val="00363D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17">
    <w:name w:val="xl217"/>
    <w:basedOn w:val="a"/>
    <w:rsid w:val="00363D4B"/>
    <w:pPr>
      <w:pBdr>
        <w:top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8">
    <w:name w:val="xl218"/>
    <w:basedOn w:val="a"/>
    <w:rsid w:val="00363D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9">
    <w:name w:val="xl219"/>
    <w:basedOn w:val="a"/>
    <w:rsid w:val="00363D4B"/>
    <w:pPr>
      <w:spacing w:before="100" w:beforeAutospacing="1" w:after="100" w:afterAutospacing="1"/>
      <w:textAlignment w:val="center"/>
    </w:pPr>
    <w:rPr>
      <w:sz w:val="18"/>
      <w:szCs w:val="18"/>
    </w:rPr>
  </w:style>
  <w:style w:type="paragraph" w:customStyle="1" w:styleId="xl220">
    <w:name w:val="xl220"/>
    <w:basedOn w:val="a"/>
    <w:rsid w:val="00363D4B"/>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21">
    <w:name w:val="xl221"/>
    <w:basedOn w:val="a"/>
    <w:rsid w:val="00363D4B"/>
    <w:pPr>
      <w:pBdr>
        <w:top w:val="single" w:sz="4" w:space="0" w:color="auto"/>
      </w:pBdr>
      <w:spacing w:before="100" w:beforeAutospacing="1" w:after="100" w:afterAutospacing="1"/>
      <w:textAlignment w:val="center"/>
    </w:pPr>
    <w:rPr>
      <w:color w:val="376091"/>
      <w:sz w:val="18"/>
      <w:szCs w:val="18"/>
    </w:rPr>
  </w:style>
  <w:style w:type="paragraph" w:customStyle="1" w:styleId="xl222">
    <w:name w:val="xl222"/>
    <w:basedOn w:val="a"/>
    <w:rsid w:val="00363D4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376091"/>
      <w:sz w:val="18"/>
      <w:szCs w:val="18"/>
    </w:rPr>
  </w:style>
  <w:style w:type="paragraph" w:customStyle="1" w:styleId="xl223">
    <w:name w:val="xl223"/>
    <w:basedOn w:val="a"/>
    <w:rsid w:val="00363D4B"/>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24">
    <w:name w:val="xl224"/>
    <w:basedOn w:val="a"/>
    <w:rsid w:val="00363D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5">
    <w:name w:val="xl225"/>
    <w:basedOn w:val="a"/>
    <w:rsid w:val="00363D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6">
    <w:name w:val="xl226"/>
    <w:basedOn w:val="a"/>
    <w:rsid w:val="00363D4B"/>
    <w:pPr>
      <w:pBdr>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7">
    <w:name w:val="xl227"/>
    <w:basedOn w:val="a"/>
    <w:rsid w:val="00363D4B"/>
    <w:pPr>
      <w:pBdr>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28">
    <w:name w:val="xl228"/>
    <w:basedOn w:val="a"/>
    <w:rsid w:val="00363D4B"/>
    <w:pPr>
      <w:pBdr>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29">
    <w:name w:val="xl229"/>
    <w:basedOn w:val="a"/>
    <w:rsid w:val="00363D4B"/>
    <w:pPr>
      <w:pBdr>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30">
    <w:name w:val="xl230"/>
    <w:basedOn w:val="a"/>
    <w:rsid w:val="00363D4B"/>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231">
    <w:name w:val="xl231"/>
    <w:basedOn w:val="a"/>
    <w:rsid w:val="00363D4B"/>
    <w:pPr>
      <w:pBdr>
        <w:bottom w:val="single" w:sz="4" w:space="0" w:color="auto"/>
        <w:right w:val="single" w:sz="4" w:space="0" w:color="auto"/>
      </w:pBdr>
      <w:spacing w:before="100" w:beforeAutospacing="1" w:after="100" w:afterAutospacing="1"/>
    </w:pPr>
    <w:rPr>
      <w:sz w:val="18"/>
      <w:szCs w:val="18"/>
    </w:rPr>
  </w:style>
  <w:style w:type="paragraph" w:customStyle="1" w:styleId="xl232">
    <w:name w:val="xl232"/>
    <w:basedOn w:val="a"/>
    <w:rsid w:val="00363D4B"/>
    <w:pPr>
      <w:pBdr>
        <w:top w:val="single" w:sz="4" w:space="0" w:color="auto"/>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233">
    <w:name w:val="xl233"/>
    <w:basedOn w:val="a"/>
    <w:rsid w:val="00363D4B"/>
    <w:pPr>
      <w:pBdr>
        <w:bottom w:val="single" w:sz="4" w:space="0" w:color="auto"/>
        <w:right w:val="single" w:sz="4" w:space="0" w:color="auto"/>
      </w:pBdr>
      <w:spacing w:before="100" w:beforeAutospacing="1" w:after="100" w:afterAutospacing="1"/>
    </w:pPr>
    <w:rPr>
      <w:color w:val="376091"/>
      <w:sz w:val="18"/>
      <w:szCs w:val="18"/>
    </w:rPr>
  </w:style>
  <w:style w:type="paragraph" w:customStyle="1" w:styleId="xl234">
    <w:name w:val="xl234"/>
    <w:basedOn w:val="a"/>
    <w:rsid w:val="00363D4B"/>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235">
    <w:name w:val="xl235"/>
    <w:basedOn w:val="a"/>
    <w:rsid w:val="00363D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236">
    <w:name w:val="xl236"/>
    <w:basedOn w:val="a"/>
    <w:rsid w:val="00363D4B"/>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37">
    <w:name w:val="xl237"/>
    <w:basedOn w:val="a"/>
    <w:rsid w:val="00363D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38">
    <w:name w:val="xl238"/>
    <w:basedOn w:val="a"/>
    <w:rsid w:val="00363D4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239">
    <w:name w:val="xl239"/>
    <w:basedOn w:val="a"/>
    <w:rsid w:val="00363D4B"/>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40">
    <w:name w:val="xl240"/>
    <w:basedOn w:val="a"/>
    <w:rsid w:val="00363D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41">
    <w:name w:val="xl241"/>
    <w:basedOn w:val="a"/>
    <w:rsid w:val="00363D4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242">
    <w:name w:val="xl242"/>
    <w:basedOn w:val="a"/>
    <w:rsid w:val="00363D4B"/>
    <w:pPr>
      <w:pBdr>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43">
    <w:name w:val="xl243"/>
    <w:basedOn w:val="a"/>
    <w:rsid w:val="00363D4B"/>
    <w:pPr>
      <w:spacing w:before="100" w:beforeAutospacing="1" w:after="100" w:afterAutospacing="1"/>
      <w:textAlignment w:val="center"/>
    </w:pPr>
    <w:rPr>
      <w:b/>
      <w:bCs/>
      <w:sz w:val="20"/>
      <w:szCs w:val="20"/>
    </w:rPr>
  </w:style>
  <w:style w:type="paragraph" w:customStyle="1" w:styleId="xl244">
    <w:name w:val="xl244"/>
    <w:basedOn w:val="a"/>
    <w:rsid w:val="00363D4B"/>
    <w:pPr>
      <w:spacing w:before="100" w:beforeAutospacing="1" w:after="100" w:afterAutospacing="1"/>
      <w:textAlignment w:val="center"/>
    </w:pPr>
    <w:rPr>
      <w:sz w:val="16"/>
      <w:szCs w:val="16"/>
    </w:rPr>
  </w:style>
  <w:style w:type="paragraph" w:customStyle="1" w:styleId="ConsPlusTitlePage">
    <w:name w:val="ConsPlusTitlePage"/>
    <w:uiPriority w:val="99"/>
    <w:rsid w:val="00363D4B"/>
    <w:pPr>
      <w:autoSpaceDE w:val="0"/>
      <w:autoSpaceDN w:val="0"/>
      <w:adjustRightInd w:val="0"/>
    </w:pPr>
    <w:rPr>
      <w:rFonts w:ascii="Tahoma" w:hAnsi="Tahoma" w:cs="Tahoma"/>
      <w:sz w:val="28"/>
      <w:szCs w:val="28"/>
    </w:rPr>
  </w:style>
  <w:style w:type="paragraph" w:customStyle="1" w:styleId="ConsPlusJurTerm">
    <w:name w:val="ConsPlusJurTerm"/>
    <w:uiPriority w:val="99"/>
    <w:rsid w:val="00363D4B"/>
    <w:pPr>
      <w:autoSpaceDE w:val="0"/>
      <w:autoSpaceDN w:val="0"/>
      <w:adjustRightInd w:val="0"/>
    </w:pPr>
    <w:rPr>
      <w:rFonts w:ascii="Tahoma" w:hAnsi="Tahoma" w:cs="Tahoma"/>
      <w:sz w:val="26"/>
      <w:szCs w:val="26"/>
    </w:rPr>
  </w:style>
  <w:style w:type="character" w:customStyle="1" w:styleId="afffff6">
    <w:name w:val="Абзац списка Знак"/>
    <w:link w:val="afffff5"/>
    <w:uiPriority w:val="34"/>
    <w:rsid w:val="00363D4B"/>
    <w:rPr>
      <w:sz w:val="24"/>
      <w:szCs w:val="24"/>
      <w:lang w:eastAsia="ar-SA"/>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75028">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468426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873222">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10410884">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5804643">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832225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9FEC1A-0243-4664-8F44-F2B8B2A5C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5915</Words>
  <Characters>33716</Characters>
  <Application>Microsoft Office Word</Application>
  <DocSecurity>0</DocSecurity>
  <Lines>280</Lines>
  <Paragraphs>79</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39552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2018-09-19T06:57:00Z</cp:lastPrinted>
  <dcterms:created xsi:type="dcterms:W3CDTF">2018-09-26T05:14:00Z</dcterms:created>
  <dcterms:modified xsi:type="dcterms:W3CDTF">2018-09-26T05:14:00Z</dcterms:modified>
</cp:coreProperties>
</file>